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FA3A0" w14:textId="6849BAEF" w:rsidR="00AC0CC7" w:rsidRDefault="00AC0CC7" w:rsidP="00AC0CC7">
      <w:pPr>
        <w:spacing w:before="120" w:line="276" w:lineRule="auto"/>
        <w:outlineLvl w:val="0"/>
        <w:rPr>
          <w:rFonts w:ascii="Verdana" w:eastAsia="Calibri" w:hAnsi="Verdana" w:cs="Calibri"/>
          <w:b/>
          <w:sz w:val="18"/>
          <w:szCs w:val="18"/>
        </w:rPr>
      </w:pPr>
      <w:r w:rsidRPr="004D1700">
        <w:rPr>
          <w:rFonts w:ascii="Verdana" w:eastAsia="Calibri" w:hAnsi="Verdana" w:cs="Calibri"/>
          <w:b/>
          <w:sz w:val="18"/>
          <w:szCs w:val="18"/>
        </w:rPr>
        <w:t xml:space="preserve">ZAŁĄCZNIK NR </w:t>
      </w:r>
      <w:r w:rsidR="00E25286">
        <w:rPr>
          <w:rFonts w:ascii="Verdana" w:eastAsia="Calibri" w:hAnsi="Verdana" w:cs="Calibri"/>
          <w:b/>
          <w:sz w:val="18"/>
          <w:szCs w:val="18"/>
        </w:rPr>
        <w:t>4</w:t>
      </w:r>
      <w:r w:rsidRPr="004D1700">
        <w:rPr>
          <w:rFonts w:ascii="Verdana" w:eastAsia="Calibri" w:hAnsi="Verdana" w:cs="Calibri"/>
          <w:b/>
          <w:sz w:val="18"/>
          <w:szCs w:val="18"/>
        </w:rPr>
        <w:t xml:space="preserve"> DO </w:t>
      </w:r>
      <w:r>
        <w:rPr>
          <w:rFonts w:ascii="Verdana" w:eastAsia="Calibri" w:hAnsi="Verdana" w:cs="Calibri"/>
          <w:b/>
          <w:sz w:val="18"/>
          <w:szCs w:val="18"/>
        </w:rPr>
        <w:t>SWZ</w:t>
      </w:r>
      <w:r w:rsidRPr="004D1700">
        <w:rPr>
          <w:rFonts w:ascii="Verdana" w:eastAsia="Calibri" w:hAnsi="Verdana" w:cs="Calibri"/>
          <w:b/>
          <w:sz w:val="18"/>
          <w:szCs w:val="18"/>
        </w:rPr>
        <w:t xml:space="preserve"> – </w:t>
      </w:r>
      <w:r>
        <w:rPr>
          <w:rFonts w:ascii="Verdana" w:eastAsia="Calibri" w:hAnsi="Verdana" w:cs="Calibri"/>
          <w:b/>
          <w:sz w:val="18"/>
          <w:szCs w:val="18"/>
        </w:rPr>
        <w:t>WYKAZ PRAC ZLECONYCH PODWYKONAWCOM</w:t>
      </w:r>
    </w:p>
    <w:p w14:paraId="2354B618" w14:textId="63259F14" w:rsidR="009A19E8" w:rsidRPr="009A19E8" w:rsidRDefault="009A19E8" w:rsidP="009A19E8">
      <w:pPr>
        <w:spacing w:after="160" w:line="259" w:lineRule="auto"/>
        <w:jc w:val="left"/>
        <w:rPr>
          <w:rFonts w:ascii="Calibri" w:eastAsia="Calibri" w:hAnsi="Calibri"/>
          <w:szCs w:val="22"/>
        </w:rPr>
      </w:pPr>
    </w:p>
    <w:tbl>
      <w:tblPr>
        <w:tblpPr w:leftFromText="141" w:rightFromText="141" w:vertAnchor="text" w:tblpY="1"/>
        <w:tblOverlap w:val="never"/>
        <w:tblW w:w="3545" w:type="dxa"/>
        <w:tblCellMar>
          <w:left w:w="0" w:type="dxa"/>
          <w:right w:w="0" w:type="dxa"/>
        </w:tblCellMar>
        <w:tblLook w:val="04A0" w:firstRow="1" w:lastRow="0" w:firstColumn="1" w:lastColumn="0" w:noHBand="0" w:noVBand="1"/>
      </w:tblPr>
      <w:tblGrid>
        <w:gridCol w:w="3545"/>
      </w:tblGrid>
      <w:tr w:rsidR="009A19E8" w:rsidRPr="009A19E8" w14:paraId="41B820D0" w14:textId="77777777" w:rsidTr="002B60A7">
        <w:trPr>
          <w:trHeight w:val="1251"/>
        </w:trPr>
        <w:tc>
          <w:tcPr>
            <w:tcW w:w="354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tcPr>
          <w:p w14:paraId="03DA7477" w14:textId="77777777" w:rsidR="009A19E8" w:rsidRPr="009A19E8" w:rsidRDefault="009A19E8" w:rsidP="002B60A7">
            <w:pPr>
              <w:spacing w:after="160" w:line="259" w:lineRule="auto"/>
              <w:jc w:val="center"/>
              <w:rPr>
                <w:rFonts w:ascii="Calibri" w:eastAsia="Calibri" w:hAnsi="Calibri" w:cs="Calibri"/>
                <w:sz w:val="24"/>
                <w:szCs w:val="24"/>
              </w:rPr>
            </w:pPr>
            <w:r w:rsidRPr="009A19E8">
              <w:rPr>
                <w:rFonts w:ascii="Calibri" w:eastAsia="Calibri" w:hAnsi="Calibri" w:cs="Calibri"/>
                <w:szCs w:val="22"/>
              </w:rPr>
              <w:t xml:space="preserve">                                                               </w:t>
            </w:r>
          </w:p>
          <w:p w14:paraId="6EB2A01E" w14:textId="77777777" w:rsidR="009A19E8" w:rsidRPr="009A19E8" w:rsidRDefault="009A19E8" w:rsidP="002B60A7">
            <w:pPr>
              <w:spacing w:after="160" w:line="259" w:lineRule="auto"/>
              <w:jc w:val="left"/>
              <w:rPr>
                <w:rFonts w:ascii="Calibri" w:eastAsia="Calibri" w:hAnsi="Calibri" w:cs="Calibri"/>
                <w:sz w:val="24"/>
                <w:szCs w:val="24"/>
              </w:rPr>
            </w:pPr>
          </w:p>
          <w:p w14:paraId="55B58327" w14:textId="77777777" w:rsidR="009A19E8" w:rsidRPr="009A19E8" w:rsidRDefault="009A19E8" w:rsidP="002B60A7">
            <w:pPr>
              <w:spacing w:after="160" w:line="259" w:lineRule="auto"/>
              <w:jc w:val="center"/>
              <w:rPr>
                <w:rFonts w:ascii="Calibri" w:eastAsia="Calibri" w:hAnsi="Calibri" w:cs="Calibri"/>
                <w:sz w:val="20"/>
              </w:rPr>
            </w:pPr>
          </w:p>
          <w:p w14:paraId="2F754A82" w14:textId="77777777" w:rsidR="009A19E8" w:rsidRPr="009A19E8" w:rsidRDefault="009A19E8" w:rsidP="002B60A7">
            <w:pPr>
              <w:spacing w:after="160" w:line="259" w:lineRule="auto"/>
              <w:jc w:val="center"/>
              <w:rPr>
                <w:rFonts w:ascii="Calibri" w:eastAsia="Calibri" w:hAnsi="Calibri" w:cs="Calibri"/>
                <w:sz w:val="16"/>
                <w:szCs w:val="16"/>
              </w:rPr>
            </w:pPr>
            <w:r w:rsidRPr="009A19E8">
              <w:rPr>
                <w:rFonts w:ascii="Calibri" w:eastAsia="Calibri" w:hAnsi="Calibri" w:cs="Calibri"/>
                <w:sz w:val="16"/>
                <w:szCs w:val="16"/>
              </w:rPr>
              <w:t>pieczęć Wykonawcy</w:t>
            </w:r>
          </w:p>
        </w:tc>
      </w:tr>
    </w:tbl>
    <w:p w14:paraId="35AFA54B" w14:textId="7E662C4F" w:rsidR="009A19E8" w:rsidRPr="005C654E" w:rsidRDefault="002B60A7" w:rsidP="009A19E8">
      <w:pPr>
        <w:spacing w:after="160" w:line="259" w:lineRule="auto"/>
        <w:jc w:val="left"/>
        <w:rPr>
          <w:rFonts w:ascii="Calibri" w:eastAsia="Calibri" w:hAnsi="Calibri"/>
          <w:sz w:val="20"/>
        </w:rPr>
      </w:pPr>
      <w:r>
        <w:rPr>
          <w:rFonts w:ascii="Calibri" w:eastAsia="Calibri" w:hAnsi="Calibri"/>
          <w:sz w:val="20"/>
        </w:rPr>
        <w:br w:type="textWrapping" w:clear="all"/>
      </w:r>
    </w:p>
    <w:p w14:paraId="6B1D7CB1" w14:textId="77777777" w:rsidR="009A19E8" w:rsidRPr="0065210D" w:rsidRDefault="009A19E8" w:rsidP="009A19E8">
      <w:pPr>
        <w:spacing w:after="160" w:line="240" w:lineRule="auto"/>
        <w:jc w:val="center"/>
        <w:rPr>
          <w:rFonts w:ascii="Trebuchet MS" w:eastAsia="Calibri" w:hAnsi="Trebuchet MS" w:cs="Calibri"/>
          <w:color w:val="1A7466"/>
          <w:sz w:val="32"/>
          <w:szCs w:val="32"/>
        </w:rPr>
      </w:pPr>
      <w:r w:rsidRPr="0065210D">
        <w:rPr>
          <w:rFonts w:ascii="Trebuchet MS" w:eastAsia="Calibri" w:hAnsi="Trebuchet MS" w:cs="Calibri"/>
          <w:b/>
          <w:bCs/>
          <w:color w:val="1A7466"/>
          <w:sz w:val="32"/>
          <w:szCs w:val="32"/>
        </w:rPr>
        <w:t>WYKAZ PRAC ZLECONYCH PODWYKONAWCOM</w:t>
      </w:r>
    </w:p>
    <w:p w14:paraId="65458AB5" w14:textId="77777777" w:rsidR="009A19E8" w:rsidRPr="00AC0CC7" w:rsidRDefault="009A19E8" w:rsidP="009A19E8">
      <w:pPr>
        <w:spacing w:after="160" w:line="259" w:lineRule="auto"/>
        <w:jc w:val="left"/>
        <w:rPr>
          <w:rFonts w:ascii="Verdana" w:eastAsia="Calibri" w:hAnsi="Verdana" w:cs="Calibri"/>
          <w:sz w:val="18"/>
          <w:szCs w:val="18"/>
        </w:rPr>
      </w:pPr>
    </w:p>
    <w:p w14:paraId="37E73E10" w14:textId="141FF7DA" w:rsidR="009A19E8" w:rsidRPr="00AC0CC7" w:rsidRDefault="009A19E8" w:rsidP="009A19E8">
      <w:pPr>
        <w:spacing w:after="160" w:line="360" w:lineRule="auto"/>
        <w:rPr>
          <w:rFonts w:ascii="Verdana" w:eastAsia="Calibri" w:hAnsi="Verdana" w:cs="Calibri"/>
          <w:sz w:val="18"/>
          <w:szCs w:val="18"/>
        </w:rPr>
      </w:pPr>
      <w:r w:rsidRPr="00AC0CC7">
        <w:rPr>
          <w:rFonts w:ascii="Verdana" w:eastAsia="Calibri" w:hAnsi="Verdana" w:cs="Calibri"/>
          <w:sz w:val="18"/>
          <w:szCs w:val="18"/>
        </w:rPr>
        <w:t>Jeżeli jest przewidywane, że wykonanie za</w:t>
      </w:r>
      <w:r w:rsidR="0012675D" w:rsidRPr="00AC0CC7">
        <w:rPr>
          <w:rFonts w:ascii="Verdana" w:eastAsia="Calibri" w:hAnsi="Verdana" w:cs="Calibri"/>
          <w:sz w:val="18"/>
          <w:szCs w:val="18"/>
        </w:rPr>
        <w:t>dania pn</w:t>
      </w:r>
      <w:r w:rsidR="0012675D" w:rsidRPr="000766FD">
        <w:rPr>
          <w:rFonts w:ascii="Verdana" w:eastAsia="Calibri" w:hAnsi="Verdana" w:cs="Calibri"/>
          <w:bCs/>
          <w:sz w:val="18"/>
          <w:szCs w:val="18"/>
        </w:rPr>
        <w:t>.</w:t>
      </w:r>
      <w:r w:rsidR="0012675D" w:rsidRPr="00AC0CC7">
        <w:rPr>
          <w:rFonts w:ascii="Verdana" w:eastAsia="Calibri" w:hAnsi="Verdana" w:cs="Calibri"/>
          <w:b/>
          <w:sz w:val="18"/>
          <w:szCs w:val="18"/>
        </w:rPr>
        <w:t xml:space="preserve"> „</w:t>
      </w:r>
      <w:r w:rsidR="000766FD" w:rsidRPr="000766FD">
        <w:rPr>
          <w:rFonts w:ascii="Verdana" w:eastAsia="Calibri" w:hAnsi="Verdana" w:cs="Calibri"/>
          <w:b/>
          <w:sz w:val="18"/>
          <w:szCs w:val="18"/>
        </w:rPr>
        <w:t xml:space="preserve">Rewitalizacja żelbetowych kanałów </w:t>
      </w:r>
      <w:proofErr w:type="spellStart"/>
      <w:r w:rsidR="000766FD" w:rsidRPr="000766FD">
        <w:rPr>
          <w:rFonts w:ascii="Verdana" w:eastAsia="Calibri" w:hAnsi="Verdana" w:cs="Calibri"/>
          <w:b/>
          <w:sz w:val="18"/>
          <w:szCs w:val="18"/>
        </w:rPr>
        <w:t>wodorozdziału</w:t>
      </w:r>
      <w:proofErr w:type="spellEnd"/>
      <w:r w:rsidR="000766FD" w:rsidRPr="000766FD">
        <w:rPr>
          <w:rFonts w:ascii="Verdana" w:eastAsia="Calibri" w:hAnsi="Verdana" w:cs="Calibri"/>
          <w:b/>
          <w:sz w:val="18"/>
          <w:szCs w:val="18"/>
        </w:rPr>
        <w:t xml:space="preserve"> chłodni kominowej nr 1 dla PGE GiEK S.A. Oddział Elektrownia Opole</w:t>
      </w:r>
      <w:r w:rsidR="0012675D" w:rsidRPr="00AC0CC7">
        <w:rPr>
          <w:rFonts w:ascii="Verdana" w:eastAsia="Calibri" w:hAnsi="Verdana" w:cs="Calibri"/>
          <w:b/>
          <w:sz w:val="18"/>
          <w:szCs w:val="18"/>
        </w:rPr>
        <w:t>”</w:t>
      </w:r>
      <w:r w:rsidRPr="00AC0CC7">
        <w:rPr>
          <w:rFonts w:ascii="Verdana" w:eastAsia="Calibri" w:hAnsi="Verdana" w:cs="Calibri"/>
          <w:sz w:val="18"/>
          <w:szCs w:val="18"/>
        </w:rPr>
        <w:t xml:space="preserve"> zostanie powierzone podwykonawcom, należy podać zakres / rodzaj prac, które Wykonawca z</w:t>
      </w:r>
      <w:r w:rsidR="002B60A7" w:rsidRPr="00AC0CC7">
        <w:rPr>
          <w:rFonts w:ascii="Verdana" w:eastAsia="Calibri" w:hAnsi="Verdana" w:cs="Calibri"/>
          <w:sz w:val="18"/>
          <w:szCs w:val="18"/>
        </w:rPr>
        <w:t>amierza powierzyć podwykonawcy oraz nazwę i adres podwykonawcy.</w:t>
      </w:r>
    </w:p>
    <w:tbl>
      <w:tblPr>
        <w:tblW w:w="8985" w:type="dxa"/>
        <w:tblInd w:w="67" w:type="dxa"/>
        <w:tblCellMar>
          <w:left w:w="0" w:type="dxa"/>
          <w:right w:w="0" w:type="dxa"/>
        </w:tblCellMar>
        <w:tblLook w:val="04A0" w:firstRow="1" w:lastRow="0" w:firstColumn="1" w:lastColumn="0" w:noHBand="0" w:noVBand="1"/>
      </w:tblPr>
      <w:tblGrid>
        <w:gridCol w:w="567"/>
        <w:gridCol w:w="4104"/>
        <w:gridCol w:w="4314"/>
      </w:tblGrid>
      <w:tr w:rsidR="009A19E8" w:rsidRPr="00AC0CC7" w14:paraId="07118125" w14:textId="77777777" w:rsidTr="00471F2B">
        <w:trPr>
          <w:trHeight w:val="590"/>
        </w:trPr>
        <w:tc>
          <w:tcPr>
            <w:tcW w:w="56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D44AC67" w14:textId="77777777" w:rsidR="009A19E8" w:rsidRPr="00AC0CC7" w:rsidRDefault="009A19E8" w:rsidP="009A19E8">
            <w:pPr>
              <w:spacing w:after="160" w:line="259" w:lineRule="auto"/>
              <w:jc w:val="center"/>
              <w:rPr>
                <w:rFonts w:ascii="Verdana" w:eastAsia="Calibri" w:hAnsi="Verdana" w:cs="Calibri"/>
                <w:bCs/>
                <w:sz w:val="18"/>
                <w:szCs w:val="18"/>
              </w:rPr>
            </w:pPr>
            <w:r w:rsidRPr="00AC0CC7">
              <w:rPr>
                <w:rFonts w:ascii="Verdana" w:eastAsia="Calibri" w:hAnsi="Verdana" w:cs="Calibri"/>
                <w:bCs/>
                <w:sz w:val="18"/>
                <w:szCs w:val="18"/>
              </w:rPr>
              <w:t>L.p.</w:t>
            </w:r>
          </w:p>
        </w:tc>
        <w:tc>
          <w:tcPr>
            <w:tcW w:w="410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E96B4ED" w14:textId="77777777" w:rsidR="009A19E8" w:rsidRPr="00AC0CC7" w:rsidRDefault="009A19E8" w:rsidP="009A19E8">
            <w:pPr>
              <w:spacing w:after="160" w:line="259" w:lineRule="auto"/>
              <w:jc w:val="center"/>
              <w:rPr>
                <w:rFonts w:ascii="Verdana" w:eastAsia="Calibri" w:hAnsi="Verdana" w:cs="Calibri"/>
                <w:bCs/>
                <w:sz w:val="18"/>
                <w:szCs w:val="18"/>
              </w:rPr>
            </w:pPr>
            <w:r w:rsidRPr="00AC0CC7">
              <w:rPr>
                <w:rFonts w:ascii="Verdana" w:eastAsia="Calibri" w:hAnsi="Verdana" w:cs="Calibri"/>
                <w:bCs/>
                <w:sz w:val="18"/>
                <w:szCs w:val="18"/>
              </w:rPr>
              <w:t xml:space="preserve">ZAKRES / RODZAJ PRAC </w:t>
            </w:r>
          </w:p>
          <w:p w14:paraId="46A7A2D7" w14:textId="77777777" w:rsidR="009A19E8" w:rsidRPr="00AC0CC7" w:rsidRDefault="009A19E8" w:rsidP="009A19E8">
            <w:pPr>
              <w:spacing w:after="160" w:line="259" w:lineRule="auto"/>
              <w:jc w:val="center"/>
              <w:rPr>
                <w:rFonts w:ascii="Verdana" w:eastAsia="Calibri" w:hAnsi="Verdana" w:cs="Calibri"/>
                <w:bCs/>
                <w:sz w:val="18"/>
                <w:szCs w:val="18"/>
              </w:rPr>
            </w:pPr>
            <w:r w:rsidRPr="00AC0CC7">
              <w:rPr>
                <w:rFonts w:ascii="Verdana" w:eastAsia="Calibri" w:hAnsi="Verdana" w:cs="Calibri"/>
                <w:bCs/>
                <w:sz w:val="18"/>
                <w:szCs w:val="18"/>
              </w:rPr>
              <w:t xml:space="preserve">POWIERZONYCH PODWYKONAWCY </w:t>
            </w:r>
          </w:p>
        </w:tc>
        <w:tc>
          <w:tcPr>
            <w:tcW w:w="431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81EFB88" w14:textId="42FD8B31" w:rsidR="009A19E8" w:rsidRPr="00AC0CC7" w:rsidRDefault="002B60A7" w:rsidP="009A19E8">
            <w:pPr>
              <w:spacing w:after="160" w:line="259" w:lineRule="auto"/>
              <w:jc w:val="center"/>
              <w:rPr>
                <w:rFonts w:ascii="Verdana" w:eastAsia="Calibri" w:hAnsi="Verdana" w:cs="Calibri"/>
                <w:bCs/>
                <w:sz w:val="18"/>
                <w:szCs w:val="18"/>
              </w:rPr>
            </w:pPr>
            <w:r w:rsidRPr="00AC0CC7">
              <w:rPr>
                <w:rFonts w:ascii="Verdana" w:eastAsia="Calibri" w:hAnsi="Verdana" w:cs="Calibri"/>
                <w:bCs/>
                <w:sz w:val="18"/>
                <w:szCs w:val="18"/>
              </w:rPr>
              <w:t>NAZWA I ADRES PODWYKONAWCY</w:t>
            </w:r>
          </w:p>
          <w:p w14:paraId="47A459B0" w14:textId="77777777" w:rsidR="009A19E8" w:rsidRPr="00AC0CC7" w:rsidRDefault="009A19E8" w:rsidP="009A19E8">
            <w:pPr>
              <w:spacing w:after="160" w:line="259" w:lineRule="auto"/>
              <w:jc w:val="center"/>
              <w:rPr>
                <w:rFonts w:ascii="Verdana" w:eastAsia="Calibri" w:hAnsi="Verdana" w:cs="Calibri"/>
                <w:bCs/>
                <w:sz w:val="18"/>
                <w:szCs w:val="18"/>
              </w:rPr>
            </w:pPr>
            <w:r w:rsidRPr="00AC0CC7">
              <w:rPr>
                <w:rFonts w:ascii="Verdana" w:eastAsia="Calibri" w:hAnsi="Verdana" w:cs="Calibri"/>
                <w:sz w:val="18"/>
                <w:szCs w:val="18"/>
              </w:rPr>
              <w:t>/należy podać pełną nazwę i adres, o ile Podwykonawca jest znany na etapie składania oferty/</w:t>
            </w:r>
          </w:p>
        </w:tc>
      </w:tr>
      <w:tr w:rsidR="009A19E8" w:rsidRPr="00AC0CC7" w14:paraId="2422D302" w14:textId="77777777" w:rsidTr="00471F2B">
        <w:trPr>
          <w:trHeight w:val="590"/>
        </w:trPr>
        <w:tc>
          <w:tcPr>
            <w:tcW w:w="56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5941181" w14:textId="77777777" w:rsidR="009A19E8" w:rsidRPr="00AC0CC7" w:rsidRDefault="009A19E8" w:rsidP="009A19E8">
            <w:pPr>
              <w:spacing w:after="160" w:line="259" w:lineRule="auto"/>
              <w:jc w:val="center"/>
              <w:rPr>
                <w:rFonts w:ascii="Verdana" w:eastAsia="Calibri" w:hAnsi="Verdana" w:cs="Calibri"/>
                <w:bCs/>
                <w:sz w:val="18"/>
                <w:szCs w:val="18"/>
              </w:rPr>
            </w:pPr>
            <w:r w:rsidRPr="00AC0CC7">
              <w:rPr>
                <w:rFonts w:ascii="Verdana" w:eastAsia="Calibri" w:hAnsi="Verdana" w:cs="Calibri"/>
                <w:bCs/>
                <w:sz w:val="18"/>
                <w:szCs w:val="18"/>
              </w:rPr>
              <w:t>1.</w:t>
            </w:r>
          </w:p>
        </w:tc>
        <w:tc>
          <w:tcPr>
            <w:tcW w:w="4104" w:type="dxa"/>
            <w:tcBorders>
              <w:top w:val="nil"/>
              <w:left w:val="nil"/>
              <w:bottom w:val="single" w:sz="8" w:space="0" w:color="auto"/>
              <w:right w:val="single" w:sz="8" w:space="0" w:color="auto"/>
            </w:tcBorders>
            <w:tcMar>
              <w:top w:w="0" w:type="dxa"/>
              <w:left w:w="70" w:type="dxa"/>
              <w:bottom w:w="0" w:type="dxa"/>
              <w:right w:w="70" w:type="dxa"/>
            </w:tcMar>
          </w:tcPr>
          <w:p w14:paraId="5C704A05" w14:textId="77777777" w:rsidR="009A19E8" w:rsidRPr="00AC0CC7" w:rsidRDefault="009A19E8" w:rsidP="009A19E8">
            <w:pPr>
              <w:spacing w:after="160" w:line="259" w:lineRule="auto"/>
              <w:jc w:val="left"/>
              <w:rPr>
                <w:rFonts w:ascii="Verdana" w:eastAsia="Calibri" w:hAnsi="Verdana" w:cs="Calibri"/>
                <w:sz w:val="18"/>
                <w:szCs w:val="18"/>
              </w:rPr>
            </w:pPr>
          </w:p>
        </w:tc>
        <w:tc>
          <w:tcPr>
            <w:tcW w:w="4314" w:type="dxa"/>
            <w:tcBorders>
              <w:top w:val="nil"/>
              <w:left w:val="nil"/>
              <w:bottom w:val="single" w:sz="8" w:space="0" w:color="auto"/>
              <w:right w:val="single" w:sz="8" w:space="0" w:color="auto"/>
            </w:tcBorders>
            <w:tcMar>
              <w:top w:w="0" w:type="dxa"/>
              <w:left w:w="70" w:type="dxa"/>
              <w:bottom w:w="0" w:type="dxa"/>
              <w:right w:w="70" w:type="dxa"/>
            </w:tcMar>
          </w:tcPr>
          <w:p w14:paraId="5AD47895" w14:textId="77777777" w:rsidR="009A19E8" w:rsidRPr="00AC0CC7" w:rsidRDefault="009A19E8" w:rsidP="009A19E8">
            <w:pPr>
              <w:spacing w:after="160" w:line="259" w:lineRule="auto"/>
              <w:jc w:val="left"/>
              <w:rPr>
                <w:rFonts w:ascii="Verdana" w:eastAsia="Calibri" w:hAnsi="Verdana" w:cs="Calibri"/>
                <w:sz w:val="18"/>
                <w:szCs w:val="18"/>
              </w:rPr>
            </w:pPr>
          </w:p>
        </w:tc>
      </w:tr>
      <w:tr w:rsidR="009A19E8" w:rsidRPr="00AC0CC7" w14:paraId="1AB11860" w14:textId="77777777" w:rsidTr="00471F2B">
        <w:trPr>
          <w:trHeight w:val="590"/>
        </w:trPr>
        <w:tc>
          <w:tcPr>
            <w:tcW w:w="56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705B643" w14:textId="77777777" w:rsidR="009A19E8" w:rsidRPr="00AC0CC7" w:rsidRDefault="009A19E8" w:rsidP="009A19E8">
            <w:pPr>
              <w:spacing w:after="160" w:line="259" w:lineRule="auto"/>
              <w:jc w:val="center"/>
              <w:rPr>
                <w:rFonts w:ascii="Verdana" w:eastAsia="Calibri" w:hAnsi="Verdana" w:cs="Calibri"/>
                <w:bCs/>
                <w:sz w:val="18"/>
                <w:szCs w:val="18"/>
              </w:rPr>
            </w:pPr>
            <w:r w:rsidRPr="00AC0CC7">
              <w:rPr>
                <w:rFonts w:ascii="Verdana" w:eastAsia="Calibri" w:hAnsi="Verdana" w:cs="Calibri"/>
                <w:bCs/>
                <w:sz w:val="18"/>
                <w:szCs w:val="18"/>
              </w:rPr>
              <w:t>2.</w:t>
            </w:r>
          </w:p>
        </w:tc>
        <w:tc>
          <w:tcPr>
            <w:tcW w:w="4104" w:type="dxa"/>
            <w:tcBorders>
              <w:top w:val="nil"/>
              <w:left w:val="nil"/>
              <w:bottom w:val="single" w:sz="8" w:space="0" w:color="auto"/>
              <w:right w:val="single" w:sz="8" w:space="0" w:color="auto"/>
            </w:tcBorders>
            <w:tcMar>
              <w:top w:w="0" w:type="dxa"/>
              <w:left w:w="70" w:type="dxa"/>
              <w:bottom w:w="0" w:type="dxa"/>
              <w:right w:w="70" w:type="dxa"/>
            </w:tcMar>
          </w:tcPr>
          <w:p w14:paraId="612E0D91" w14:textId="77777777" w:rsidR="009A19E8" w:rsidRPr="00AC0CC7" w:rsidRDefault="009A19E8" w:rsidP="009A19E8">
            <w:pPr>
              <w:spacing w:after="160" w:line="259" w:lineRule="auto"/>
              <w:jc w:val="left"/>
              <w:rPr>
                <w:rFonts w:ascii="Verdana" w:eastAsia="Calibri" w:hAnsi="Verdana" w:cs="Calibri"/>
                <w:sz w:val="18"/>
                <w:szCs w:val="18"/>
              </w:rPr>
            </w:pPr>
          </w:p>
        </w:tc>
        <w:tc>
          <w:tcPr>
            <w:tcW w:w="4314" w:type="dxa"/>
            <w:tcBorders>
              <w:top w:val="nil"/>
              <w:left w:val="nil"/>
              <w:bottom w:val="single" w:sz="8" w:space="0" w:color="auto"/>
              <w:right w:val="single" w:sz="8" w:space="0" w:color="auto"/>
            </w:tcBorders>
            <w:tcMar>
              <w:top w:w="0" w:type="dxa"/>
              <w:left w:w="70" w:type="dxa"/>
              <w:bottom w:w="0" w:type="dxa"/>
              <w:right w:w="70" w:type="dxa"/>
            </w:tcMar>
          </w:tcPr>
          <w:p w14:paraId="3ECB5CBA" w14:textId="77777777" w:rsidR="009A19E8" w:rsidRPr="00AC0CC7" w:rsidRDefault="009A19E8" w:rsidP="009A19E8">
            <w:pPr>
              <w:spacing w:after="160" w:line="259" w:lineRule="auto"/>
              <w:jc w:val="left"/>
              <w:rPr>
                <w:rFonts w:ascii="Verdana" w:eastAsia="Calibri" w:hAnsi="Verdana" w:cs="Calibri"/>
                <w:sz w:val="18"/>
                <w:szCs w:val="18"/>
              </w:rPr>
            </w:pPr>
          </w:p>
        </w:tc>
      </w:tr>
      <w:tr w:rsidR="009A19E8" w:rsidRPr="00AC0CC7" w14:paraId="694EB637" w14:textId="77777777" w:rsidTr="00471F2B">
        <w:trPr>
          <w:trHeight w:val="590"/>
        </w:trPr>
        <w:tc>
          <w:tcPr>
            <w:tcW w:w="56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00D552" w14:textId="77777777" w:rsidR="009A19E8" w:rsidRPr="00AC0CC7" w:rsidRDefault="009A19E8" w:rsidP="009A19E8">
            <w:pPr>
              <w:spacing w:after="160" w:line="259" w:lineRule="auto"/>
              <w:jc w:val="center"/>
              <w:rPr>
                <w:rFonts w:ascii="Verdana" w:eastAsia="Calibri" w:hAnsi="Verdana" w:cs="Calibri"/>
                <w:bCs/>
                <w:sz w:val="18"/>
                <w:szCs w:val="18"/>
              </w:rPr>
            </w:pPr>
            <w:r w:rsidRPr="00AC0CC7">
              <w:rPr>
                <w:rFonts w:ascii="Verdana" w:eastAsia="Calibri" w:hAnsi="Verdana" w:cs="Calibri"/>
                <w:bCs/>
                <w:sz w:val="18"/>
                <w:szCs w:val="18"/>
              </w:rPr>
              <w:t>3.</w:t>
            </w:r>
          </w:p>
        </w:tc>
        <w:tc>
          <w:tcPr>
            <w:tcW w:w="4104" w:type="dxa"/>
            <w:tcBorders>
              <w:top w:val="nil"/>
              <w:left w:val="nil"/>
              <w:bottom w:val="single" w:sz="8" w:space="0" w:color="auto"/>
              <w:right w:val="single" w:sz="8" w:space="0" w:color="auto"/>
            </w:tcBorders>
            <w:tcMar>
              <w:top w:w="0" w:type="dxa"/>
              <w:left w:w="70" w:type="dxa"/>
              <w:bottom w:w="0" w:type="dxa"/>
              <w:right w:w="70" w:type="dxa"/>
            </w:tcMar>
          </w:tcPr>
          <w:p w14:paraId="16047858" w14:textId="77777777" w:rsidR="009A19E8" w:rsidRPr="00AC0CC7" w:rsidRDefault="009A19E8" w:rsidP="009A19E8">
            <w:pPr>
              <w:spacing w:after="160" w:line="259" w:lineRule="auto"/>
              <w:jc w:val="left"/>
              <w:rPr>
                <w:rFonts w:ascii="Verdana" w:eastAsia="Calibri" w:hAnsi="Verdana" w:cs="Calibri"/>
                <w:sz w:val="18"/>
                <w:szCs w:val="18"/>
              </w:rPr>
            </w:pPr>
          </w:p>
        </w:tc>
        <w:tc>
          <w:tcPr>
            <w:tcW w:w="4314" w:type="dxa"/>
            <w:tcBorders>
              <w:top w:val="nil"/>
              <w:left w:val="nil"/>
              <w:bottom w:val="single" w:sz="8" w:space="0" w:color="auto"/>
              <w:right w:val="single" w:sz="8" w:space="0" w:color="auto"/>
            </w:tcBorders>
            <w:tcMar>
              <w:top w:w="0" w:type="dxa"/>
              <w:left w:w="70" w:type="dxa"/>
              <w:bottom w:w="0" w:type="dxa"/>
              <w:right w:w="70" w:type="dxa"/>
            </w:tcMar>
          </w:tcPr>
          <w:p w14:paraId="44897B5F" w14:textId="77777777" w:rsidR="009A19E8" w:rsidRPr="00AC0CC7" w:rsidRDefault="009A19E8" w:rsidP="009A19E8">
            <w:pPr>
              <w:spacing w:after="160" w:line="259" w:lineRule="auto"/>
              <w:jc w:val="left"/>
              <w:rPr>
                <w:rFonts w:ascii="Verdana" w:eastAsia="Calibri" w:hAnsi="Verdana" w:cs="Calibri"/>
                <w:sz w:val="18"/>
                <w:szCs w:val="18"/>
              </w:rPr>
            </w:pPr>
          </w:p>
        </w:tc>
      </w:tr>
      <w:tr w:rsidR="009A19E8" w:rsidRPr="00AC0CC7" w14:paraId="5860B2A3" w14:textId="77777777" w:rsidTr="00471F2B">
        <w:trPr>
          <w:trHeight w:val="590"/>
        </w:trPr>
        <w:tc>
          <w:tcPr>
            <w:tcW w:w="56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1397F" w14:textId="77777777" w:rsidR="009A19E8" w:rsidRPr="00AC0CC7" w:rsidRDefault="009A19E8" w:rsidP="009A19E8">
            <w:pPr>
              <w:spacing w:after="160" w:line="259" w:lineRule="auto"/>
              <w:jc w:val="center"/>
              <w:rPr>
                <w:rFonts w:ascii="Verdana" w:eastAsia="Calibri" w:hAnsi="Verdana" w:cs="Calibri"/>
                <w:bCs/>
                <w:sz w:val="18"/>
                <w:szCs w:val="18"/>
              </w:rPr>
            </w:pPr>
            <w:r w:rsidRPr="00AC0CC7">
              <w:rPr>
                <w:rFonts w:ascii="Verdana" w:eastAsia="Calibri" w:hAnsi="Verdana" w:cs="Calibri"/>
                <w:bCs/>
                <w:sz w:val="18"/>
                <w:szCs w:val="18"/>
              </w:rPr>
              <w:t>4.</w:t>
            </w:r>
          </w:p>
        </w:tc>
        <w:tc>
          <w:tcPr>
            <w:tcW w:w="4104" w:type="dxa"/>
            <w:tcBorders>
              <w:top w:val="nil"/>
              <w:left w:val="nil"/>
              <w:bottom w:val="single" w:sz="8" w:space="0" w:color="auto"/>
              <w:right w:val="single" w:sz="8" w:space="0" w:color="auto"/>
            </w:tcBorders>
            <w:tcMar>
              <w:top w:w="0" w:type="dxa"/>
              <w:left w:w="70" w:type="dxa"/>
              <w:bottom w:w="0" w:type="dxa"/>
              <w:right w:w="70" w:type="dxa"/>
            </w:tcMar>
          </w:tcPr>
          <w:p w14:paraId="28F764A0" w14:textId="77777777" w:rsidR="009A19E8" w:rsidRPr="00AC0CC7" w:rsidRDefault="009A19E8" w:rsidP="009A19E8">
            <w:pPr>
              <w:spacing w:after="160" w:line="259" w:lineRule="auto"/>
              <w:jc w:val="left"/>
              <w:rPr>
                <w:rFonts w:ascii="Verdana" w:eastAsia="Calibri" w:hAnsi="Verdana" w:cs="Calibri"/>
                <w:sz w:val="18"/>
                <w:szCs w:val="18"/>
              </w:rPr>
            </w:pPr>
          </w:p>
        </w:tc>
        <w:tc>
          <w:tcPr>
            <w:tcW w:w="4314" w:type="dxa"/>
            <w:tcBorders>
              <w:top w:val="nil"/>
              <w:left w:val="nil"/>
              <w:bottom w:val="single" w:sz="8" w:space="0" w:color="auto"/>
              <w:right w:val="single" w:sz="8" w:space="0" w:color="auto"/>
            </w:tcBorders>
            <w:tcMar>
              <w:top w:w="0" w:type="dxa"/>
              <w:left w:w="70" w:type="dxa"/>
              <w:bottom w:w="0" w:type="dxa"/>
              <w:right w:w="70" w:type="dxa"/>
            </w:tcMar>
          </w:tcPr>
          <w:p w14:paraId="35DC1D66" w14:textId="77777777" w:rsidR="009A19E8" w:rsidRPr="00AC0CC7" w:rsidRDefault="009A19E8" w:rsidP="009A19E8">
            <w:pPr>
              <w:spacing w:after="160" w:line="259" w:lineRule="auto"/>
              <w:jc w:val="left"/>
              <w:rPr>
                <w:rFonts w:ascii="Verdana" w:eastAsia="Calibri" w:hAnsi="Verdana" w:cs="Calibri"/>
                <w:sz w:val="18"/>
                <w:szCs w:val="18"/>
              </w:rPr>
            </w:pPr>
          </w:p>
        </w:tc>
      </w:tr>
      <w:tr w:rsidR="009A19E8" w:rsidRPr="00AC0CC7" w14:paraId="68157EDD" w14:textId="77777777" w:rsidTr="00471F2B">
        <w:trPr>
          <w:trHeight w:val="590"/>
        </w:trPr>
        <w:tc>
          <w:tcPr>
            <w:tcW w:w="56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0B1F63A" w14:textId="77777777" w:rsidR="009A19E8" w:rsidRPr="00AC0CC7" w:rsidRDefault="009A19E8" w:rsidP="009A19E8">
            <w:pPr>
              <w:spacing w:after="160" w:line="259" w:lineRule="auto"/>
              <w:jc w:val="center"/>
              <w:rPr>
                <w:rFonts w:ascii="Verdana" w:eastAsia="Calibri" w:hAnsi="Verdana" w:cs="Calibri"/>
                <w:bCs/>
                <w:sz w:val="18"/>
                <w:szCs w:val="18"/>
              </w:rPr>
            </w:pPr>
            <w:r w:rsidRPr="00AC0CC7">
              <w:rPr>
                <w:rFonts w:ascii="Verdana" w:eastAsia="Calibri" w:hAnsi="Verdana" w:cs="Calibri"/>
                <w:bCs/>
                <w:sz w:val="18"/>
                <w:szCs w:val="18"/>
              </w:rPr>
              <w:t>5.</w:t>
            </w:r>
          </w:p>
        </w:tc>
        <w:tc>
          <w:tcPr>
            <w:tcW w:w="4104" w:type="dxa"/>
            <w:tcBorders>
              <w:top w:val="nil"/>
              <w:left w:val="nil"/>
              <w:bottom w:val="single" w:sz="8" w:space="0" w:color="auto"/>
              <w:right w:val="single" w:sz="8" w:space="0" w:color="auto"/>
            </w:tcBorders>
            <w:tcMar>
              <w:top w:w="0" w:type="dxa"/>
              <w:left w:w="70" w:type="dxa"/>
              <w:bottom w:w="0" w:type="dxa"/>
              <w:right w:w="70" w:type="dxa"/>
            </w:tcMar>
          </w:tcPr>
          <w:p w14:paraId="163FCED6" w14:textId="77777777" w:rsidR="009A19E8" w:rsidRPr="00AC0CC7" w:rsidRDefault="009A19E8" w:rsidP="009A19E8">
            <w:pPr>
              <w:spacing w:after="160" w:line="259" w:lineRule="auto"/>
              <w:jc w:val="left"/>
              <w:rPr>
                <w:rFonts w:ascii="Verdana" w:eastAsia="Calibri" w:hAnsi="Verdana" w:cs="Calibri"/>
                <w:sz w:val="18"/>
                <w:szCs w:val="18"/>
              </w:rPr>
            </w:pPr>
          </w:p>
        </w:tc>
        <w:tc>
          <w:tcPr>
            <w:tcW w:w="4314" w:type="dxa"/>
            <w:tcBorders>
              <w:top w:val="nil"/>
              <w:left w:val="nil"/>
              <w:bottom w:val="single" w:sz="8" w:space="0" w:color="auto"/>
              <w:right w:val="single" w:sz="8" w:space="0" w:color="auto"/>
            </w:tcBorders>
            <w:tcMar>
              <w:top w:w="0" w:type="dxa"/>
              <w:left w:w="70" w:type="dxa"/>
              <w:bottom w:w="0" w:type="dxa"/>
              <w:right w:w="70" w:type="dxa"/>
            </w:tcMar>
          </w:tcPr>
          <w:p w14:paraId="28EEB153" w14:textId="77777777" w:rsidR="009A19E8" w:rsidRPr="00AC0CC7" w:rsidRDefault="009A19E8" w:rsidP="009A19E8">
            <w:pPr>
              <w:spacing w:after="160" w:line="259" w:lineRule="auto"/>
              <w:jc w:val="left"/>
              <w:rPr>
                <w:rFonts w:ascii="Verdana" w:eastAsia="Calibri" w:hAnsi="Verdana" w:cs="Calibri"/>
                <w:sz w:val="18"/>
                <w:szCs w:val="18"/>
              </w:rPr>
            </w:pPr>
          </w:p>
        </w:tc>
      </w:tr>
    </w:tbl>
    <w:p w14:paraId="68326F82" w14:textId="032695CB" w:rsidR="009A19E8" w:rsidRPr="009A19E8" w:rsidRDefault="009A19E8" w:rsidP="009A19E8">
      <w:pPr>
        <w:spacing w:after="160" w:line="259" w:lineRule="auto"/>
        <w:jc w:val="left"/>
        <w:rPr>
          <w:rFonts w:ascii="Calibri" w:eastAsia="Calibri" w:hAnsi="Calibri" w:cs="Calibri"/>
          <w:szCs w:val="22"/>
        </w:rPr>
      </w:pPr>
    </w:p>
    <w:p w14:paraId="71ECBD44" w14:textId="77777777" w:rsidR="009A19E8" w:rsidRPr="009A19E8" w:rsidRDefault="009A19E8" w:rsidP="009A19E8">
      <w:pPr>
        <w:spacing w:after="160" w:line="259" w:lineRule="auto"/>
        <w:jc w:val="left"/>
        <w:rPr>
          <w:rFonts w:ascii="Calibri" w:eastAsia="Calibri" w:hAnsi="Calibri" w:cs="Calibri"/>
          <w:szCs w:val="22"/>
        </w:rPr>
      </w:pPr>
    </w:p>
    <w:p w14:paraId="2225E140" w14:textId="77777777" w:rsidR="009A19E8" w:rsidRPr="009A19E8" w:rsidRDefault="009A19E8" w:rsidP="009A19E8">
      <w:pPr>
        <w:spacing w:after="160" w:line="259" w:lineRule="auto"/>
        <w:jc w:val="left"/>
        <w:rPr>
          <w:rFonts w:ascii="Calibri" w:eastAsia="Calibri" w:hAnsi="Calibri" w:cs="Calibri"/>
          <w:szCs w:val="22"/>
        </w:rPr>
      </w:pPr>
    </w:p>
    <w:p w14:paraId="223F1E5B" w14:textId="38B24FAD" w:rsidR="009A19E8" w:rsidRPr="009A19E8" w:rsidRDefault="009A19E8" w:rsidP="009A19E8">
      <w:pPr>
        <w:spacing w:after="160" w:line="259" w:lineRule="auto"/>
        <w:jc w:val="left"/>
        <w:rPr>
          <w:rFonts w:ascii="Calibri" w:eastAsia="Calibri" w:hAnsi="Calibri" w:cs="Calibri"/>
          <w:szCs w:val="22"/>
        </w:rPr>
      </w:pPr>
      <w:r>
        <w:rPr>
          <w:rFonts w:ascii="Calibri" w:eastAsia="Calibri" w:hAnsi="Calibri" w:cs="Calibri"/>
          <w:szCs w:val="22"/>
        </w:rPr>
        <w:t>.....................</w:t>
      </w:r>
      <w:r w:rsidRPr="009A19E8">
        <w:rPr>
          <w:rFonts w:ascii="Calibri" w:eastAsia="Calibri" w:hAnsi="Calibri" w:cs="Calibri"/>
          <w:szCs w:val="22"/>
        </w:rPr>
        <w:t>.............., dn. ...............                    </w:t>
      </w:r>
      <w:r w:rsidR="002B60A7">
        <w:rPr>
          <w:rFonts w:ascii="Calibri" w:eastAsia="Calibri" w:hAnsi="Calibri" w:cs="Calibri"/>
          <w:szCs w:val="22"/>
        </w:rPr>
        <w:t>                       </w:t>
      </w:r>
      <w:r w:rsidR="002B60A7">
        <w:rPr>
          <w:rFonts w:ascii="Calibri" w:eastAsia="Calibri" w:hAnsi="Calibri" w:cs="Calibri"/>
          <w:szCs w:val="22"/>
        </w:rPr>
        <w:tab/>
        <w:t xml:space="preserve">    </w:t>
      </w:r>
      <w:r w:rsidRPr="009A19E8">
        <w:rPr>
          <w:rFonts w:ascii="Calibri" w:eastAsia="Calibri" w:hAnsi="Calibri" w:cs="Calibri"/>
          <w:szCs w:val="22"/>
        </w:rPr>
        <w:t>..........................................</w:t>
      </w:r>
    </w:p>
    <w:p w14:paraId="39C64F78" w14:textId="45A01237" w:rsidR="009A19E8" w:rsidRPr="00264F58" w:rsidRDefault="009A19E8" w:rsidP="00264F58">
      <w:pPr>
        <w:spacing w:after="160" w:line="240" w:lineRule="auto"/>
        <w:ind w:left="5398" w:right="68"/>
        <w:jc w:val="center"/>
        <w:rPr>
          <w:rFonts w:ascii="Calibri" w:eastAsia="Calibri" w:hAnsi="Calibri" w:cs="Calibri"/>
          <w:i/>
          <w:iCs/>
          <w:sz w:val="16"/>
          <w:szCs w:val="16"/>
        </w:rPr>
      </w:pPr>
      <w:r w:rsidRPr="009A19E8">
        <w:rPr>
          <w:rFonts w:ascii="Calibri" w:eastAsia="Calibri" w:hAnsi="Calibri" w:cs="Calibri"/>
          <w:i/>
          <w:iCs/>
          <w:sz w:val="16"/>
          <w:szCs w:val="16"/>
        </w:rPr>
        <w:t>Podpis osób uprawnionych do składania oświadczeń woli w imieniu Wykonawcy oraz pieczątka / pieczątki</w:t>
      </w:r>
    </w:p>
    <w:p w14:paraId="38F317A4" w14:textId="77777777" w:rsidR="002B60A7" w:rsidRDefault="002B60A7" w:rsidP="002B60A7">
      <w:pPr>
        <w:autoSpaceDE w:val="0"/>
        <w:autoSpaceDN w:val="0"/>
        <w:spacing w:before="40" w:after="40" w:line="240" w:lineRule="auto"/>
        <w:rPr>
          <w:rFonts w:ascii="Calibri" w:eastAsia="Calibri" w:hAnsi="Calibri" w:cs="Calibri"/>
          <w:i/>
          <w:sz w:val="18"/>
          <w:szCs w:val="18"/>
        </w:rPr>
      </w:pPr>
    </w:p>
    <w:p w14:paraId="5AA2263C" w14:textId="77777777" w:rsidR="002B60A7" w:rsidRDefault="002B60A7" w:rsidP="002B60A7">
      <w:pPr>
        <w:autoSpaceDE w:val="0"/>
        <w:autoSpaceDN w:val="0"/>
        <w:spacing w:before="40" w:after="40" w:line="240" w:lineRule="auto"/>
        <w:rPr>
          <w:rFonts w:ascii="Calibri" w:eastAsia="Calibri" w:hAnsi="Calibri" w:cs="Calibri"/>
          <w:i/>
          <w:sz w:val="18"/>
          <w:szCs w:val="18"/>
        </w:rPr>
      </w:pPr>
    </w:p>
    <w:p w14:paraId="4CF92DD5" w14:textId="09990B5A" w:rsidR="00264F58" w:rsidRDefault="002B60A7" w:rsidP="002B60A7">
      <w:pPr>
        <w:autoSpaceDE w:val="0"/>
        <w:autoSpaceDN w:val="0"/>
        <w:spacing w:before="40" w:after="40" w:line="240" w:lineRule="auto"/>
        <w:rPr>
          <w:rFonts w:ascii="Calibri" w:eastAsia="Calibri" w:hAnsi="Calibri" w:cs="Calibri"/>
          <w:i/>
          <w:sz w:val="18"/>
          <w:szCs w:val="18"/>
        </w:rPr>
      </w:pPr>
      <w:r w:rsidRPr="002B60A7">
        <w:rPr>
          <w:rFonts w:ascii="Calibri" w:eastAsia="Calibri" w:hAnsi="Calibri" w:cs="Calibri"/>
          <w:i/>
          <w:sz w:val="18"/>
          <w:szCs w:val="18"/>
        </w:rPr>
        <w:t xml:space="preserve">UWAGA: </w:t>
      </w:r>
      <w:r>
        <w:rPr>
          <w:rFonts w:ascii="Calibri" w:eastAsia="Calibri" w:hAnsi="Calibri" w:cs="Calibri"/>
          <w:i/>
          <w:sz w:val="18"/>
          <w:szCs w:val="18"/>
        </w:rPr>
        <w:t>Wykaz prac zleconych podwykonawcom</w:t>
      </w:r>
      <w:r w:rsidRPr="002B60A7">
        <w:rPr>
          <w:rFonts w:ascii="Calibri" w:eastAsia="Calibri" w:hAnsi="Calibri" w:cs="Calibri"/>
          <w:i/>
          <w:sz w:val="18"/>
          <w:szCs w:val="18"/>
        </w:rPr>
        <w:t xml:space="preserve"> należy złożyć w przypadku powierzenia części zamówienia podwykonawcom. W przypadku realizacji zamówienia bez udziału podwykonawców, Wykonawca w formularzu ofertowym złoży odpowiednie Oświadczenie.</w:t>
      </w:r>
    </w:p>
    <w:p w14:paraId="691AD606" w14:textId="2F3263F3" w:rsidR="00E5684A" w:rsidRPr="00975025" w:rsidRDefault="00E5684A" w:rsidP="00E17808">
      <w:pPr>
        <w:spacing w:before="120" w:line="276" w:lineRule="auto"/>
        <w:jc w:val="left"/>
        <w:outlineLvl w:val="0"/>
        <w:rPr>
          <w:rFonts w:asciiTheme="minorHAnsi" w:hAnsiTheme="minorHAnsi" w:cstheme="minorHAnsi"/>
          <w:szCs w:val="22"/>
        </w:rPr>
      </w:pPr>
    </w:p>
    <w:sectPr w:rsidR="00E5684A" w:rsidRPr="00975025" w:rsidSect="002B60A7">
      <w:headerReference w:type="default" r:id="rId11"/>
      <w:footerReference w:type="default" r:id="rId12"/>
      <w:headerReference w:type="first" r:id="rId13"/>
      <w:pgSz w:w="11906" w:h="16838"/>
      <w:pgMar w:top="1418" w:right="1559"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ED9A8" w14:textId="77777777" w:rsidR="005324A5" w:rsidRDefault="005324A5" w:rsidP="004A302B">
      <w:pPr>
        <w:spacing w:line="240" w:lineRule="auto"/>
      </w:pPr>
      <w:r>
        <w:separator/>
      </w:r>
    </w:p>
  </w:endnote>
  <w:endnote w:type="continuationSeparator" w:id="0">
    <w:p w14:paraId="3BECDB69" w14:textId="77777777" w:rsidR="005324A5" w:rsidRDefault="005324A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8664642"/>
      <w:docPartObj>
        <w:docPartGallery w:val="Page Numbers (Bottom of Page)"/>
        <w:docPartUnique/>
      </w:docPartObj>
    </w:sdtPr>
    <w:sdtContent>
      <w:p w14:paraId="093AB984" w14:textId="35290EB9" w:rsidR="007328EB" w:rsidRDefault="007328EB">
        <w:pPr>
          <w:pStyle w:val="Stopka"/>
          <w:jc w:val="right"/>
        </w:pPr>
        <w:r>
          <w:fldChar w:fldCharType="begin"/>
        </w:r>
        <w:r>
          <w:instrText>PAGE   \* MERGEFORMAT</w:instrText>
        </w:r>
        <w:r>
          <w:fldChar w:fldCharType="separate"/>
        </w:r>
        <w:r w:rsidR="00903CD0">
          <w:rPr>
            <w:noProof/>
          </w:rPr>
          <w:t>2</w:t>
        </w:r>
        <w:r>
          <w:fldChar w:fldCharType="end"/>
        </w:r>
      </w:p>
    </w:sdtContent>
  </w:sdt>
  <w:p w14:paraId="2CEBC449" w14:textId="77777777" w:rsidR="007328EB" w:rsidRDefault="007328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F326F" w14:textId="77777777" w:rsidR="005324A5" w:rsidRDefault="005324A5" w:rsidP="004A302B">
      <w:pPr>
        <w:spacing w:line="240" w:lineRule="auto"/>
      </w:pPr>
      <w:r>
        <w:separator/>
      </w:r>
    </w:p>
  </w:footnote>
  <w:footnote w:type="continuationSeparator" w:id="0">
    <w:p w14:paraId="2F107EC7" w14:textId="77777777" w:rsidR="005324A5" w:rsidRDefault="005324A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D6834" w14:textId="7B19AE83" w:rsidR="007328EB" w:rsidRDefault="007328EB" w:rsidP="00DF0DC5">
    <w:pPr>
      <w:pStyle w:val="Nagwek"/>
      <w:tabs>
        <w:tab w:val="center" w:pos="7228"/>
        <w:tab w:val="left" w:pos="9917"/>
      </w:tabs>
      <w:jc w:val="center"/>
      <w:rPr>
        <w:rFonts w:asciiTheme="minorHAnsi" w:hAnsiTheme="minorHAnsi" w:cstheme="minorHAnsi"/>
        <w:sz w:val="16"/>
        <w:szCs w:val="16"/>
      </w:rPr>
    </w:pPr>
  </w:p>
  <w:p w14:paraId="3D537306" w14:textId="1ADCE65D" w:rsidR="007328EB" w:rsidRPr="00DF0DC5" w:rsidRDefault="007328EB" w:rsidP="00DF0DC5">
    <w:pPr>
      <w:pStyle w:val="Nagwek"/>
      <w:tabs>
        <w:tab w:val="center" w:pos="7228"/>
        <w:tab w:val="left" w:pos="9917"/>
      </w:tabs>
      <w:jc w:val="center"/>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6A3A1" w14:textId="2EE35647" w:rsidR="007328EB" w:rsidRDefault="007328EB" w:rsidP="00BB5ED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58C3792"/>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2"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3"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4" w15:restartNumberingAfterBreak="0">
    <w:nsid w:val="00000018"/>
    <w:multiLevelType w:val="multilevel"/>
    <w:tmpl w:val="00000018"/>
    <w:name w:val="WW8Num24"/>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0000001E"/>
    <w:multiLevelType w:val="multilevel"/>
    <w:tmpl w:val="0000001E"/>
    <w:name w:val="WW8Num30"/>
    <w:lvl w:ilvl="0">
      <w:start w:val="2"/>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0000001F"/>
    <w:multiLevelType w:val="multilevel"/>
    <w:tmpl w:val="0000001F"/>
    <w:name w:val="WW8Num3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000002B"/>
    <w:multiLevelType w:val="multilevel"/>
    <w:tmpl w:val="0000002B"/>
    <w:name w:val="WW8Num43"/>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0000002D"/>
    <w:multiLevelType w:val="multilevel"/>
    <w:tmpl w:val="0000002D"/>
    <w:name w:val="WW8Num45"/>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0000002F"/>
    <w:multiLevelType w:val="multilevel"/>
    <w:tmpl w:val="0000002F"/>
    <w:name w:val="WW8Num47"/>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0000032"/>
    <w:multiLevelType w:val="multilevel"/>
    <w:tmpl w:val="00000032"/>
    <w:name w:val="WW8Num5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00000038"/>
    <w:multiLevelType w:val="multilevel"/>
    <w:tmpl w:val="B03C6778"/>
    <w:name w:val="WW8Num56"/>
    <w:lvl w:ilvl="0">
      <w:start w:val="1"/>
      <w:numFmt w:val="decimal"/>
      <w:lvlText w:val="%1."/>
      <w:lvlJc w:val="left"/>
      <w:pPr>
        <w:tabs>
          <w:tab w:val="num" w:pos="360"/>
        </w:tabs>
        <w:ind w:left="360" w:hanging="360"/>
      </w:pPr>
      <w:rPr>
        <w:b w:val="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0000003B"/>
    <w:multiLevelType w:val="multilevel"/>
    <w:tmpl w:val="0000003B"/>
    <w:name w:val="WW8Num59"/>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0000003F"/>
    <w:multiLevelType w:val="multilevel"/>
    <w:tmpl w:val="0000003F"/>
    <w:name w:val="WW8Num63"/>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00000046"/>
    <w:multiLevelType w:val="multilevel"/>
    <w:tmpl w:val="00000046"/>
    <w:name w:val="WW8Num7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000004A"/>
    <w:multiLevelType w:val="multilevel"/>
    <w:tmpl w:val="0000004A"/>
    <w:name w:val="WW8Num75"/>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0000004B"/>
    <w:multiLevelType w:val="multilevel"/>
    <w:tmpl w:val="6DE083D6"/>
    <w:name w:val="WW8Num76"/>
    <w:lvl w:ilvl="0">
      <w:start w:val="1"/>
      <w:numFmt w:val="decimal"/>
      <w:lvlText w:val="%1."/>
      <w:lvlJc w:val="left"/>
      <w:pPr>
        <w:tabs>
          <w:tab w:val="num" w:pos="360"/>
        </w:tabs>
        <w:ind w:left="360" w:hanging="360"/>
      </w:pPr>
      <w:rPr>
        <w:b w:val="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0000004E"/>
    <w:multiLevelType w:val="multilevel"/>
    <w:tmpl w:val="0000004E"/>
    <w:name w:val="WW8Num79"/>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00000052"/>
    <w:multiLevelType w:val="multilevel"/>
    <w:tmpl w:val="B2E2317C"/>
    <w:name w:val="WW8Num83"/>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00000056"/>
    <w:multiLevelType w:val="multilevel"/>
    <w:tmpl w:val="00000056"/>
    <w:name w:val="WW8Num87"/>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00000061"/>
    <w:multiLevelType w:val="multilevel"/>
    <w:tmpl w:val="00000061"/>
    <w:name w:val="WW8Num10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00000067"/>
    <w:multiLevelType w:val="multilevel"/>
    <w:tmpl w:val="00000067"/>
    <w:name w:val="WW8Num10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43639A6"/>
    <w:multiLevelType w:val="multilevel"/>
    <w:tmpl w:val="8F08D306"/>
    <w:name w:val="WW8Num763"/>
    <w:lvl w:ilvl="0">
      <w:start w:val="3"/>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04DD33C6"/>
    <w:multiLevelType w:val="hybridMultilevel"/>
    <w:tmpl w:val="F4AE811E"/>
    <w:lvl w:ilvl="0" w:tplc="85860E70">
      <w:start w:val="1"/>
      <w:numFmt w:val="bullet"/>
      <w:pStyle w:val="Aufzhlung"/>
      <w:lvlText w:val="–"/>
      <w:lvlJc w:val="left"/>
      <w:pPr>
        <w:ind w:left="1788" w:hanging="360"/>
      </w:pPr>
      <w:rPr>
        <w:rFonts w:ascii="Times New Roman" w:hAnsi="Times New Roman" w:hint="default"/>
      </w:rPr>
    </w:lvl>
    <w:lvl w:ilvl="1" w:tplc="306864DE" w:tentative="1">
      <w:start w:val="1"/>
      <w:numFmt w:val="bullet"/>
      <w:lvlText w:val="o"/>
      <w:lvlJc w:val="left"/>
      <w:pPr>
        <w:ind w:left="2508" w:hanging="360"/>
      </w:pPr>
      <w:rPr>
        <w:rFonts w:ascii="Courier New" w:hAnsi="Courier New" w:hint="default"/>
      </w:rPr>
    </w:lvl>
    <w:lvl w:ilvl="2" w:tplc="28B06C26" w:tentative="1">
      <w:start w:val="1"/>
      <w:numFmt w:val="bullet"/>
      <w:lvlText w:val=""/>
      <w:lvlJc w:val="left"/>
      <w:pPr>
        <w:ind w:left="3228" w:hanging="360"/>
      </w:pPr>
      <w:rPr>
        <w:rFonts w:ascii="Wingdings" w:hAnsi="Wingdings" w:hint="default"/>
      </w:rPr>
    </w:lvl>
    <w:lvl w:ilvl="3" w:tplc="6304E874" w:tentative="1">
      <w:start w:val="1"/>
      <w:numFmt w:val="bullet"/>
      <w:lvlText w:val=""/>
      <w:lvlJc w:val="left"/>
      <w:pPr>
        <w:ind w:left="3948" w:hanging="360"/>
      </w:pPr>
      <w:rPr>
        <w:rFonts w:ascii="Symbol" w:hAnsi="Symbol" w:hint="default"/>
      </w:rPr>
    </w:lvl>
    <w:lvl w:ilvl="4" w:tplc="5DAC2174" w:tentative="1">
      <w:start w:val="1"/>
      <w:numFmt w:val="bullet"/>
      <w:lvlText w:val="o"/>
      <w:lvlJc w:val="left"/>
      <w:pPr>
        <w:ind w:left="4668" w:hanging="360"/>
      </w:pPr>
      <w:rPr>
        <w:rFonts w:ascii="Courier New" w:hAnsi="Courier New" w:hint="default"/>
      </w:rPr>
    </w:lvl>
    <w:lvl w:ilvl="5" w:tplc="D3EA4C02" w:tentative="1">
      <w:start w:val="1"/>
      <w:numFmt w:val="bullet"/>
      <w:lvlText w:val=""/>
      <w:lvlJc w:val="left"/>
      <w:pPr>
        <w:ind w:left="5388" w:hanging="360"/>
      </w:pPr>
      <w:rPr>
        <w:rFonts w:ascii="Wingdings" w:hAnsi="Wingdings" w:hint="default"/>
      </w:rPr>
    </w:lvl>
    <w:lvl w:ilvl="6" w:tplc="7A347EB0" w:tentative="1">
      <w:start w:val="1"/>
      <w:numFmt w:val="bullet"/>
      <w:lvlText w:val=""/>
      <w:lvlJc w:val="left"/>
      <w:pPr>
        <w:ind w:left="6108" w:hanging="360"/>
      </w:pPr>
      <w:rPr>
        <w:rFonts w:ascii="Symbol" w:hAnsi="Symbol" w:hint="default"/>
      </w:rPr>
    </w:lvl>
    <w:lvl w:ilvl="7" w:tplc="969EC57A" w:tentative="1">
      <w:start w:val="1"/>
      <w:numFmt w:val="bullet"/>
      <w:lvlText w:val="o"/>
      <w:lvlJc w:val="left"/>
      <w:pPr>
        <w:ind w:left="6828" w:hanging="360"/>
      </w:pPr>
      <w:rPr>
        <w:rFonts w:ascii="Courier New" w:hAnsi="Courier New" w:hint="default"/>
      </w:rPr>
    </w:lvl>
    <w:lvl w:ilvl="8" w:tplc="5A4A2E4A" w:tentative="1">
      <w:start w:val="1"/>
      <w:numFmt w:val="bullet"/>
      <w:lvlText w:val=""/>
      <w:lvlJc w:val="left"/>
      <w:pPr>
        <w:ind w:left="7548" w:hanging="360"/>
      </w:pPr>
      <w:rPr>
        <w:rFonts w:ascii="Wingdings" w:hAnsi="Wingdings" w:hint="default"/>
      </w:rPr>
    </w:lvl>
  </w:abstractNum>
  <w:abstractNum w:abstractNumId="24" w15:restartNumberingAfterBreak="0">
    <w:nsid w:val="05803199"/>
    <w:multiLevelType w:val="multilevel"/>
    <w:tmpl w:val="1C880452"/>
    <w:styleLink w:val="Styl23"/>
    <w:lvl w:ilvl="0">
      <w:start w:val="1"/>
      <w:numFmt w:val="decimal"/>
      <w:lvlText w:val="%1."/>
      <w:lvlJc w:val="left"/>
      <w:pPr>
        <w:ind w:left="360" w:hanging="360"/>
      </w:pPr>
      <w:rPr>
        <w:rFonts w:asciiTheme="minorHAnsi" w:hAnsiTheme="minorHAnsi" w:cstheme="minorHAnsi" w:hint="default"/>
        <w:sz w:val="20"/>
        <w:szCs w:val="20"/>
      </w:rPr>
    </w:lvl>
    <w:lvl w:ilvl="1">
      <w:start w:val="1"/>
      <w:numFmt w:val="decimal"/>
      <w:lvlText w:val="%1.%2."/>
      <w:lvlJc w:val="left"/>
      <w:pPr>
        <w:ind w:left="792" w:hanging="432"/>
      </w:pPr>
      <w:rPr>
        <w:rFonts w:asciiTheme="minorHAnsi" w:hAnsiTheme="minorHAnsi" w:cstheme="minorHAnsi" w:hint="default"/>
        <w:sz w:val="20"/>
        <w:szCs w:val="2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08710F03"/>
    <w:multiLevelType w:val="multilevel"/>
    <w:tmpl w:val="2D3484A4"/>
    <w:styleLink w:val="111111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0A644F81"/>
    <w:multiLevelType w:val="multilevel"/>
    <w:tmpl w:val="02B8994C"/>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B46371A"/>
    <w:multiLevelType w:val="multilevel"/>
    <w:tmpl w:val="D6A6600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0C6121AA"/>
    <w:multiLevelType w:val="hybridMultilevel"/>
    <w:tmpl w:val="3ABA5C86"/>
    <w:lvl w:ilvl="0" w:tplc="6D1E83E2">
      <w:start w:val="1"/>
      <w:numFmt w:val="bullet"/>
      <w:lvlText w:val=""/>
      <w:lvlJc w:val="left"/>
      <w:pPr>
        <w:ind w:left="2130" w:hanging="360"/>
      </w:pPr>
      <w:rPr>
        <w:rFonts w:ascii="Symbol" w:hAnsi="Symbol" w:hint="default"/>
      </w:rPr>
    </w:lvl>
    <w:lvl w:ilvl="1" w:tplc="04150003" w:tentative="1">
      <w:start w:val="1"/>
      <w:numFmt w:val="bullet"/>
      <w:lvlText w:val="o"/>
      <w:lvlJc w:val="left"/>
      <w:pPr>
        <w:ind w:left="2850" w:hanging="360"/>
      </w:pPr>
      <w:rPr>
        <w:rFonts w:ascii="Courier New" w:hAnsi="Courier New" w:cs="Courier New" w:hint="default"/>
      </w:rPr>
    </w:lvl>
    <w:lvl w:ilvl="2" w:tplc="04150005" w:tentative="1">
      <w:start w:val="1"/>
      <w:numFmt w:val="bullet"/>
      <w:lvlText w:val=""/>
      <w:lvlJc w:val="left"/>
      <w:pPr>
        <w:ind w:left="3570" w:hanging="360"/>
      </w:pPr>
      <w:rPr>
        <w:rFonts w:ascii="Wingdings" w:hAnsi="Wingdings" w:hint="default"/>
      </w:rPr>
    </w:lvl>
    <w:lvl w:ilvl="3" w:tplc="04150001" w:tentative="1">
      <w:start w:val="1"/>
      <w:numFmt w:val="bullet"/>
      <w:lvlText w:val=""/>
      <w:lvlJc w:val="left"/>
      <w:pPr>
        <w:ind w:left="4290" w:hanging="360"/>
      </w:pPr>
      <w:rPr>
        <w:rFonts w:ascii="Symbol" w:hAnsi="Symbol" w:hint="default"/>
      </w:rPr>
    </w:lvl>
    <w:lvl w:ilvl="4" w:tplc="04150003" w:tentative="1">
      <w:start w:val="1"/>
      <w:numFmt w:val="bullet"/>
      <w:lvlText w:val="o"/>
      <w:lvlJc w:val="left"/>
      <w:pPr>
        <w:ind w:left="5010" w:hanging="360"/>
      </w:pPr>
      <w:rPr>
        <w:rFonts w:ascii="Courier New" w:hAnsi="Courier New" w:cs="Courier New" w:hint="default"/>
      </w:rPr>
    </w:lvl>
    <w:lvl w:ilvl="5" w:tplc="04150005" w:tentative="1">
      <w:start w:val="1"/>
      <w:numFmt w:val="bullet"/>
      <w:lvlText w:val=""/>
      <w:lvlJc w:val="left"/>
      <w:pPr>
        <w:ind w:left="5730" w:hanging="360"/>
      </w:pPr>
      <w:rPr>
        <w:rFonts w:ascii="Wingdings" w:hAnsi="Wingdings" w:hint="default"/>
      </w:rPr>
    </w:lvl>
    <w:lvl w:ilvl="6" w:tplc="04150001" w:tentative="1">
      <w:start w:val="1"/>
      <w:numFmt w:val="bullet"/>
      <w:lvlText w:val=""/>
      <w:lvlJc w:val="left"/>
      <w:pPr>
        <w:ind w:left="6450" w:hanging="360"/>
      </w:pPr>
      <w:rPr>
        <w:rFonts w:ascii="Symbol" w:hAnsi="Symbol" w:hint="default"/>
      </w:rPr>
    </w:lvl>
    <w:lvl w:ilvl="7" w:tplc="04150003" w:tentative="1">
      <w:start w:val="1"/>
      <w:numFmt w:val="bullet"/>
      <w:lvlText w:val="o"/>
      <w:lvlJc w:val="left"/>
      <w:pPr>
        <w:ind w:left="7170" w:hanging="360"/>
      </w:pPr>
      <w:rPr>
        <w:rFonts w:ascii="Courier New" w:hAnsi="Courier New" w:cs="Courier New" w:hint="default"/>
      </w:rPr>
    </w:lvl>
    <w:lvl w:ilvl="8" w:tplc="04150005" w:tentative="1">
      <w:start w:val="1"/>
      <w:numFmt w:val="bullet"/>
      <w:lvlText w:val=""/>
      <w:lvlJc w:val="left"/>
      <w:pPr>
        <w:ind w:left="7890" w:hanging="360"/>
      </w:pPr>
      <w:rPr>
        <w:rFonts w:ascii="Wingdings" w:hAnsi="Wingdings" w:hint="default"/>
      </w:rPr>
    </w:lvl>
  </w:abstractNum>
  <w:abstractNum w:abstractNumId="29" w15:restartNumberingAfterBreak="0">
    <w:nsid w:val="0F502657"/>
    <w:multiLevelType w:val="multilevel"/>
    <w:tmpl w:val="19BA63EE"/>
    <w:styleLink w:val="WWOutlineListStyle"/>
    <w:lvl w:ilvl="0">
      <w:start w:val="1"/>
      <w:numFmt w:val="decimal"/>
      <w:lvlText w:val="%1."/>
      <w:lvlJc w:val="left"/>
      <w:pPr>
        <w:ind w:left="360" w:hanging="360"/>
      </w:pPr>
      <w:rPr>
        <w:rFonts w:ascii="Arial" w:hAnsi="Arial" w:cs="Times New Roman"/>
        <w:b/>
        <w:i w:val="0"/>
        <w:sz w:val="32"/>
        <w:szCs w:val="32"/>
      </w:rPr>
    </w:lvl>
    <w:lvl w:ilvl="1">
      <w:start w:val="1"/>
      <w:numFmt w:val="decimal"/>
      <w:lvlText w:val="%1.%2."/>
      <w:lvlJc w:val="left"/>
      <w:pPr>
        <w:ind w:left="432" w:hanging="432"/>
      </w:pPr>
      <w:rPr>
        <w:rFonts w:ascii="Arial" w:hAnsi="Arial" w:cs="Times New Roman"/>
        <w:b/>
        <w:i w:val="0"/>
        <w:sz w:val="28"/>
        <w:szCs w:val="28"/>
      </w:rPr>
    </w:lvl>
    <w:lvl w:ilvl="2">
      <w:start w:val="1"/>
      <w:numFmt w:val="decimal"/>
      <w:lvlText w:val="%1.%2.%3."/>
      <w:lvlJc w:val="left"/>
      <w:pPr>
        <w:ind w:left="788" w:hanging="504"/>
      </w:pPr>
      <w:rPr>
        <w:rFonts w:cs="Times New Roman"/>
      </w:rPr>
    </w:lvl>
    <w:lvl w:ilvl="3">
      <w:start w:val="1"/>
      <w:numFmt w:val="decimal"/>
      <w:lvlText w:val="%1.%2.%3.%4."/>
      <w:lvlJc w:val="left"/>
      <w:pPr>
        <w:ind w:left="1476" w:hanging="648"/>
      </w:pPr>
      <w:rPr>
        <w:rFonts w:cs="Times New Roman"/>
        <w:sz w:val="22"/>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0" w15:restartNumberingAfterBreak="0">
    <w:nsid w:val="10083312"/>
    <w:multiLevelType w:val="hybridMultilevel"/>
    <w:tmpl w:val="7322776E"/>
    <w:lvl w:ilvl="0" w:tplc="0415000F">
      <w:start w:val="1"/>
      <w:numFmt w:val="decimal"/>
      <w:lvlText w:val="%1."/>
      <w:lvlJc w:val="left"/>
      <w:pPr>
        <w:ind w:left="720" w:hanging="360"/>
      </w:pPr>
    </w:lvl>
    <w:lvl w:ilvl="1" w:tplc="27647944">
      <w:start w:val="1"/>
      <w:numFmt w:val="lowerLetter"/>
      <w:lvlText w:val="%2."/>
      <w:lvlJc w:val="left"/>
      <w:pPr>
        <w:ind w:left="1440" w:hanging="360"/>
      </w:pPr>
      <w:rPr>
        <w:color w:val="auto"/>
      </w:rPr>
    </w:lvl>
    <w:lvl w:ilvl="2" w:tplc="04150019">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0B401DC"/>
    <w:multiLevelType w:val="multilevel"/>
    <w:tmpl w:val="3FD09B5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21E463C"/>
    <w:multiLevelType w:val="multilevel"/>
    <w:tmpl w:val="1FC06FAA"/>
    <w:styleLink w:val="Styl4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3211B6B"/>
    <w:multiLevelType w:val="multilevel"/>
    <w:tmpl w:val="029800C2"/>
    <w:styleLink w:val="LFO13"/>
    <w:lvl w:ilvl="0">
      <w:numFmt w:val="bullet"/>
      <w:lvlText w:val=""/>
      <w:lvlJc w:val="left"/>
      <w:pPr>
        <w:ind w:left="643" w:hanging="360"/>
      </w:pPr>
      <w:rPr>
        <w:rFonts w:ascii="Symbol" w:hAnsi="Symbol"/>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0E829F2"/>
    <w:multiLevelType w:val="multilevel"/>
    <w:tmpl w:val="0415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15:restartNumberingAfterBreak="0">
    <w:nsid w:val="21F3131D"/>
    <w:multiLevelType w:val="hybridMultilevel"/>
    <w:tmpl w:val="D4BCD3C8"/>
    <w:lvl w:ilvl="0" w:tplc="6D1E83E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7"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6FD6A93"/>
    <w:multiLevelType w:val="multilevel"/>
    <w:tmpl w:val="9C4A6C8A"/>
    <w:styleLink w:val="Styl52"/>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D4204E5"/>
    <w:multiLevelType w:val="multilevel"/>
    <w:tmpl w:val="0415001F"/>
    <w:styleLink w:val="Styl9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E400833"/>
    <w:multiLevelType w:val="multilevel"/>
    <w:tmpl w:val="86889CEA"/>
    <w:styleLink w:val="LFO12"/>
    <w:lvl w:ilvl="0">
      <w:numFmt w:val="bullet"/>
      <w:pStyle w:val="listapunkt"/>
      <w:lvlText w:val=""/>
      <w:lvlJc w:val="left"/>
      <w:pPr>
        <w:ind w:left="1080" w:hanging="360"/>
      </w:pPr>
      <w:rPr>
        <w:rFonts w:ascii="Symbol" w:hAnsi="Symbol"/>
      </w:rPr>
    </w:lvl>
    <w:lvl w:ilvl="1">
      <w:numFmt w:val="bullet"/>
      <w:lvlText w:val="-"/>
      <w:lvlJc w:val="left"/>
      <w:pPr>
        <w:ind w:left="1440" w:hanging="360"/>
      </w:pPr>
      <w:rPr>
        <w:rFonts w:ascii="Times New Roman" w:hAnsi="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1" w15:restartNumberingAfterBreak="0">
    <w:nsid w:val="2FE52AB9"/>
    <w:multiLevelType w:val="singleLevel"/>
    <w:tmpl w:val="3E2A50E8"/>
    <w:lvl w:ilvl="0">
      <w:start w:val="1"/>
      <w:numFmt w:val="bullet"/>
      <w:pStyle w:val="wypunktowanie"/>
      <w:lvlText w:val=""/>
      <w:lvlJc w:val="left"/>
      <w:pPr>
        <w:tabs>
          <w:tab w:val="num" w:pos="700"/>
        </w:tabs>
        <w:ind w:left="680" w:hanging="340"/>
      </w:pPr>
      <w:rPr>
        <w:rFonts w:ascii="Symbol" w:hAnsi="Symbol" w:hint="default"/>
      </w:rPr>
    </w:lvl>
  </w:abstractNum>
  <w:abstractNum w:abstractNumId="42" w15:restartNumberingAfterBreak="0">
    <w:nsid w:val="2FFB5F95"/>
    <w:multiLevelType w:val="multilevel"/>
    <w:tmpl w:val="525CF3FE"/>
    <w:styleLink w:val="WWOutlineListStyle1"/>
    <w:lvl w:ilvl="0">
      <w:start w:val="1"/>
      <w:numFmt w:val="decimal"/>
      <w:lvlText w:val="%1."/>
      <w:lvlJc w:val="left"/>
      <w:pPr>
        <w:ind w:left="360" w:hanging="360"/>
      </w:pPr>
      <w:rPr>
        <w:rFonts w:ascii="Arial" w:hAnsi="Arial" w:cs="Times New Roman"/>
        <w:b/>
        <w:i w:val="0"/>
        <w:sz w:val="32"/>
        <w:szCs w:val="32"/>
      </w:rPr>
    </w:lvl>
    <w:lvl w:ilvl="1">
      <w:start w:val="1"/>
      <w:numFmt w:val="decimal"/>
      <w:lvlText w:val="%1.%2."/>
      <w:lvlJc w:val="left"/>
      <w:pPr>
        <w:ind w:left="432" w:hanging="432"/>
      </w:pPr>
      <w:rPr>
        <w:rFonts w:ascii="Arial" w:hAnsi="Arial" w:cs="Times New Roman"/>
        <w:b/>
        <w:i w:val="0"/>
        <w:sz w:val="28"/>
        <w:szCs w:val="28"/>
      </w:rPr>
    </w:lvl>
    <w:lvl w:ilvl="2">
      <w:start w:val="1"/>
      <w:numFmt w:val="decimal"/>
      <w:lvlText w:val="%1.%2.%3."/>
      <w:lvlJc w:val="left"/>
      <w:pPr>
        <w:ind w:left="788" w:hanging="504"/>
      </w:pPr>
      <w:rPr>
        <w:rFonts w:cs="Times New Roman"/>
      </w:rPr>
    </w:lvl>
    <w:lvl w:ilvl="3">
      <w:start w:val="1"/>
      <w:numFmt w:val="decimal"/>
      <w:lvlText w:val="%1.%2.%3.%4."/>
      <w:lvlJc w:val="left"/>
      <w:pPr>
        <w:ind w:left="1476" w:hanging="648"/>
      </w:pPr>
      <w:rPr>
        <w:rFonts w:cs="Times New Roman"/>
        <w:sz w:val="22"/>
      </w:rPr>
    </w:lvl>
    <w:lvl w:ilvl="4">
      <w:start w:val="1"/>
      <w:numFmt w:val="decimal"/>
      <w:lvlText w:val="%1.%2.%3.%4.%5."/>
      <w:lvlJc w:val="left"/>
      <w:pPr>
        <w:ind w:left="1476" w:hanging="648"/>
      </w:pPr>
      <w:rPr>
        <w:rFonts w:cs="Times New Roman"/>
        <w:sz w:val="22"/>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9002FB"/>
    <w:multiLevelType w:val="multilevel"/>
    <w:tmpl w:val="6DEEE27A"/>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894" w:hanging="1083"/>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364C4EF5"/>
    <w:multiLevelType w:val="multilevel"/>
    <w:tmpl w:val="983E3168"/>
    <w:styleLink w:val="Styl2"/>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6" w15:restartNumberingAfterBreak="0">
    <w:nsid w:val="37824729"/>
    <w:multiLevelType w:val="hybridMultilevel"/>
    <w:tmpl w:val="B0066218"/>
    <w:styleLink w:val="133"/>
    <w:lvl w:ilvl="0" w:tplc="A3188020">
      <w:start w:val="1"/>
      <w:numFmt w:val="decimal"/>
      <w:lvlText w:val="%1."/>
      <w:lvlJc w:val="left"/>
      <w:pPr>
        <w:tabs>
          <w:tab w:val="num" w:pos="720"/>
        </w:tabs>
        <w:ind w:left="72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8F30BB8"/>
    <w:multiLevelType w:val="multilevel"/>
    <w:tmpl w:val="1632C51E"/>
    <w:lvl w:ilvl="0">
      <w:start w:val="13"/>
      <w:numFmt w:val="decimal"/>
      <w:lvlText w:val="%1."/>
      <w:lvlJc w:val="left"/>
      <w:pPr>
        <w:ind w:left="435" w:hanging="435"/>
      </w:pPr>
      <w:rPr>
        <w:rFonts w:hint="default"/>
        <w:color w:val="auto"/>
      </w:rPr>
    </w:lvl>
    <w:lvl w:ilvl="1">
      <w:start w:val="1"/>
      <w:numFmt w:val="decimal"/>
      <w:lvlText w:val="%1.%2."/>
      <w:lvlJc w:val="left"/>
      <w:pPr>
        <w:ind w:left="861" w:hanging="435"/>
      </w:pPr>
      <w:rPr>
        <w:rFonts w:hint="default"/>
        <w:b/>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49" w15:restartNumberingAfterBreak="0">
    <w:nsid w:val="3B90403A"/>
    <w:multiLevelType w:val="multilevel"/>
    <w:tmpl w:val="258E37D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3E1B43B2"/>
    <w:multiLevelType w:val="multilevel"/>
    <w:tmpl w:val="6F78C240"/>
    <w:styleLink w:val="LFO14"/>
    <w:lvl w:ilvl="0">
      <w:numFmt w:val="bullet"/>
      <w:pStyle w:val="Listapunktowana3"/>
      <w:lvlText w:val=""/>
      <w:lvlJc w:val="left"/>
      <w:pPr>
        <w:ind w:left="926" w:hanging="360"/>
      </w:pPr>
      <w:rPr>
        <w:rFonts w:ascii="Symbol" w:hAnsi="Symbol"/>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1" w15:restartNumberingAfterBreak="0">
    <w:nsid w:val="451F7C3C"/>
    <w:multiLevelType w:val="multilevel"/>
    <w:tmpl w:val="FB102FBA"/>
    <w:lvl w:ilvl="0">
      <w:start w:val="3"/>
      <w:numFmt w:val="decimal"/>
      <w:lvlText w:val="%1."/>
      <w:lvlJc w:val="left"/>
      <w:pPr>
        <w:ind w:left="360" w:hanging="360"/>
      </w:pPr>
      <w:rPr>
        <w:rFonts w:hint="default"/>
      </w:rPr>
    </w:lvl>
    <w:lvl w:ilvl="1">
      <w:start w:val="1"/>
      <w:numFmt w:val="decimal"/>
      <w:lvlText w:val="%1.%2."/>
      <w:lvlJc w:val="left"/>
      <w:pPr>
        <w:ind w:left="738" w:hanging="360"/>
      </w:pPr>
      <w:rPr>
        <w:rFonts w:hint="default"/>
        <w:b/>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4A490A53"/>
    <w:multiLevelType w:val="multilevel"/>
    <w:tmpl w:val="E3B4058E"/>
    <w:lvl w:ilvl="0">
      <w:start w:val="11"/>
      <w:numFmt w:val="decimal"/>
      <w:lvlText w:val="%1."/>
      <w:lvlJc w:val="left"/>
      <w:pPr>
        <w:ind w:left="480" w:hanging="480"/>
      </w:pPr>
      <w:rPr>
        <w:rFonts w:hint="default"/>
      </w:rPr>
    </w:lvl>
    <w:lvl w:ilvl="1">
      <w:start w:val="1"/>
      <w:numFmt w:val="decimal"/>
      <w:lvlText w:val="13.%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A52776C"/>
    <w:multiLevelType w:val="multilevel"/>
    <w:tmpl w:val="6F126DEA"/>
    <w:styleLink w:val="132"/>
    <w:lvl w:ilvl="0">
      <w:start w:val="1"/>
      <w:numFmt w:val="decimal"/>
      <w:lvlText w:val="%1."/>
      <w:lvlJc w:val="left"/>
      <w:pPr>
        <w:ind w:left="360" w:hanging="360"/>
      </w:pPr>
      <w:rPr>
        <w:rFonts w:ascii="Calibri" w:hAnsi="Calibri" w:cs="Calibri" w:hint="default"/>
        <w:color w:val="auto"/>
      </w:r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4F4562FD"/>
    <w:multiLevelType w:val="hybridMultilevel"/>
    <w:tmpl w:val="BBFC2134"/>
    <w:lvl w:ilvl="0" w:tplc="6D1E83E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5" w15:restartNumberingAfterBreak="0">
    <w:nsid w:val="4FED7EF4"/>
    <w:multiLevelType w:val="multilevel"/>
    <w:tmpl w:val="8D8A8F48"/>
    <w:lvl w:ilvl="0">
      <w:start w:val="16"/>
      <w:numFmt w:val="decimal"/>
      <w:lvlText w:val="%1."/>
      <w:lvlJc w:val="left"/>
      <w:pPr>
        <w:ind w:left="444" w:hanging="444"/>
      </w:pPr>
      <w:rPr>
        <w:rFonts w:hint="default"/>
      </w:rPr>
    </w:lvl>
    <w:lvl w:ilvl="1">
      <w:start w:val="1"/>
      <w:numFmt w:val="decimal"/>
      <w:lvlText w:val="%1.%2."/>
      <w:lvlJc w:val="left"/>
      <w:pPr>
        <w:ind w:left="804" w:hanging="444"/>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15:restartNumberingAfterBreak="0">
    <w:nsid w:val="501321A6"/>
    <w:multiLevelType w:val="multilevel"/>
    <w:tmpl w:val="5434B6FC"/>
    <w:styleLink w:val="1111112"/>
    <w:lvl w:ilvl="0">
      <w:start w:val="1"/>
      <w:numFmt w:val="decimal"/>
      <w:lvlText w:val="%1."/>
      <w:lvlJc w:val="left"/>
      <w:pPr>
        <w:ind w:left="360" w:hanging="360"/>
      </w:pPr>
      <w:rPr>
        <w:rFonts w:asciiTheme="minorHAnsi" w:hAnsiTheme="minorHAnsi" w:cstheme="minorHAnsi" w:hint="default"/>
        <w:sz w:val="20"/>
        <w:szCs w:val="18"/>
      </w:rPr>
    </w:lvl>
    <w:lvl w:ilvl="1">
      <w:start w:val="1"/>
      <w:numFmt w:val="decimal"/>
      <w:lvlText w:val="%1.%2."/>
      <w:lvlJc w:val="left"/>
      <w:pPr>
        <w:ind w:left="716" w:hanging="432"/>
      </w:pPr>
      <w:rPr>
        <w:rFonts w:ascii="Verdana" w:hAnsi="Verdana" w:hint="default"/>
        <w:b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2567249"/>
    <w:multiLevelType w:val="multilevel"/>
    <w:tmpl w:val="AA5E4BEC"/>
    <w:styleLink w:val="11111111"/>
    <w:lvl w:ilvl="0">
      <w:start w:val="1"/>
      <w:numFmt w:val="decimal"/>
      <w:lvlText w:val="%1."/>
      <w:lvlJc w:val="left"/>
      <w:pPr>
        <w:ind w:left="360" w:hanging="360"/>
      </w:pPr>
      <w:rPr>
        <w:rFonts w:ascii="Calibri" w:hAnsi="Calibri" w:cs="Calibri" w:hint="default"/>
        <w:sz w:val="20"/>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2C8041E"/>
    <w:multiLevelType w:val="multilevel"/>
    <w:tmpl w:val="5DA8693E"/>
    <w:styleLink w:val="LFO31"/>
    <w:lvl w:ilvl="0">
      <w:start w:val="1"/>
      <w:numFmt w:val="decimal"/>
      <w:lvlText w:val="%1."/>
      <w:lvlJc w:val="left"/>
      <w:pPr>
        <w:ind w:left="360" w:hanging="360"/>
      </w:pPr>
      <w:rPr>
        <w:rFonts w:ascii="Arial" w:hAnsi="Arial" w:cs="Times New Roman"/>
        <w:b/>
        <w:i w:val="0"/>
        <w:sz w:val="32"/>
        <w:szCs w:val="32"/>
      </w:rPr>
    </w:lvl>
    <w:lvl w:ilvl="1">
      <w:start w:val="1"/>
      <w:numFmt w:val="decimal"/>
      <w:lvlText w:val="%1.%2."/>
      <w:lvlJc w:val="left"/>
      <w:pPr>
        <w:ind w:left="432" w:hanging="432"/>
      </w:pPr>
      <w:rPr>
        <w:rFonts w:ascii="Arial" w:hAnsi="Arial" w:cs="Times New Roman"/>
        <w:b/>
        <w:i w:val="0"/>
        <w:sz w:val="28"/>
        <w:szCs w:val="28"/>
      </w:rPr>
    </w:lvl>
    <w:lvl w:ilvl="2">
      <w:start w:val="1"/>
      <w:numFmt w:val="decimal"/>
      <w:lvlText w:val="%1.%2.%3."/>
      <w:lvlJc w:val="left"/>
      <w:pPr>
        <w:ind w:left="788" w:hanging="504"/>
      </w:pPr>
      <w:rPr>
        <w:rFonts w:cs="Times New Roman"/>
      </w:rPr>
    </w:lvl>
    <w:lvl w:ilvl="3">
      <w:start w:val="1"/>
      <w:numFmt w:val="decimal"/>
      <w:lvlText w:val="%1.%2.%3.%4."/>
      <w:lvlJc w:val="left"/>
      <w:pPr>
        <w:ind w:left="1476" w:hanging="648"/>
      </w:pPr>
      <w:rPr>
        <w:rFonts w:cs="Times New Roman"/>
        <w:sz w:val="22"/>
      </w:rPr>
    </w:lvl>
    <w:lvl w:ilvl="4">
      <w:start w:val="1"/>
      <w:numFmt w:val="decimal"/>
      <w:lvlText w:val="%1.%2.%3.%4.%5."/>
      <w:lvlJc w:val="left"/>
      <w:pPr>
        <w:ind w:left="1980" w:hanging="792"/>
      </w:pPr>
      <w:rPr>
        <w:rFonts w:cs="Times New Roman"/>
      </w:rPr>
    </w:lvl>
    <w:lvl w:ilvl="5">
      <w:start w:val="1"/>
      <w:numFmt w:val="decimal"/>
      <w:lvlText w:val="%1.%2.%3.%4.%5.%6."/>
      <w:lvlJc w:val="left"/>
      <w:pPr>
        <w:ind w:left="2484" w:hanging="936"/>
      </w:pPr>
      <w:rPr>
        <w:rFonts w:cs="Times New Roman"/>
      </w:rPr>
    </w:lvl>
    <w:lvl w:ilvl="6">
      <w:start w:val="1"/>
      <w:numFmt w:val="decimal"/>
      <w:lvlText w:val="%1.%2.%3.%4.%5.%6.%7."/>
      <w:lvlJc w:val="left"/>
      <w:pPr>
        <w:ind w:left="2988" w:hanging="1080"/>
      </w:pPr>
      <w:rPr>
        <w:rFonts w:cs="Times New Roman"/>
      </w:rPr>
    </w:lvl>
    <w:lvl w:ilvl="7">
      <w:start w:val="1"/>
      <w:numFmt w:val="decimal"/>
      <w:lvlText w:val="%1.%2.%3.%4.%5.%6.%7.%8."/>
      <w:lvlJc w:val="left"/>
      <w:pPr>
        <w:ind w:left="3492" w:hanging="1224"/>
      </w:pPr>
      <w:rPr>
        <w:rFonts w:cs="Times New Roman"/>
      </w:rPr>
    </w:lvl>
    <w:lvl w:ilvl="8">
      <w:start w:val="1"/>
      <w:numFmt w:val="decimal"/>
      <w:lvlText w:val="%1.%2.%3.%4.%5.%6.%7.%8.%9."/>
      <w:lvlJc w:val="left"/>
      <w:pPr>
        <w:ind w:left="4068" w:hanging="1440"/>
      </w:pPr>
      <w:rPr>
        <w:rFonts w:cs="Times New Roman"/>
      </w:rPr>
    </w:lvl>
  </w:abstractNum>
  <w:abstractNum w:abstractNumId="59" w15:restartNumberingAfterBreak="0">
    <w:nsid w:val="56316E7A"/>
    <w:multiLevelType w:val="multilevel"/>
    <w:tmpl w:val="4A2E266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rPr>
    </w:lvl>
    <w:lvl w:ilvl="2">
      <w:start w:val="1"/>
      <w:numFmt w:val="lowerLetter"/>
      <w:lvlText w:val="%3)"/>
      <w:lvlJc w:val="left"/>
      <w:pPr>
        <w:ind w:left="1080" w:hanging="720"/>
      </w:pPr>
      <w:rPr>
        <w:rFonts w:hint="default"/>
        <w:b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57813DFC"/>
    <w:multiLevelType w:val="multilevel"/>
    <w:tmpl w:val="909C124C"/>
    <w:lvl w:ilvl="0">
      <w:start w:val="2"/>
      <w:numFmt w:val="decimal"/>
      <w:pStyle w:val="OpoleN1"/>
      <w:lvlText w:val="%1."/>
      <w:lvlJc w:val="left"/>
      <w:pPr>
        <w:tabs>
          <w:tab w:val="num" w:pos="0"/>
        </w:tabs>
        <w:ind w:left="567" w:hanging="567"/>
      </w:pPr>
      <w:rPr>
        <w:rFonts w:cs="Times New Roman" w:hint="default"/>
      </w:rPr>
    </w:lvl>
    <w:lvl w:ilvl="1">
      <w:start w:val="1"/>
      <w:numFmt w:val="decimal"/>
      <w:pStyle w:val="OpoleN2"/>
      <w:suff w:val="space"/>
      <w:lvlText w:val="%1.%2."/>
      <w:lvlJc w:val="left"/>
      <w:pPr>
        <w:ind w:left="510" w:hanging="510"/>
      </w:pPr>
      <w:rPr>
        <w:rFonts w:cs="Times New Roman" w:hint="default"/>
      </w:rPr>
    </w:lvl>
    <w:lvl w:ilvl="2">
      <w:start w:val="1"/>
      <w:numFmt w:val="decimal"/>
      <w:pStyle w:val="OpoleN3"/>
      <w:suff w:val="space"/>
      <w:lvlText w:val="%1.%2.%3."/>
      <w:lvlJc w:val="left"/>
      <w:pPr>
        <w:ind w:left="680" w:hanging="680"/>
      </w:pPr>
      <w:rPr>
        <w:rFonts w:cs="Times New Roman" w:hint="default"/>
        <w:sz w:val="24"/>
      </w:rPr>
    </w:lvl>
    <w:lvl w:ilvl="3">
      <w:start w:val="1"/>
      <w:numFmt w:val="decimal"/>
      <w:pStyle w:val="OpoleN4"/>
      <w:suff w:val="space"/>
      <w:lvlText w:val="%1.%2.%3.%4."/>
      <w:lvlJc w:val="left"/>
      <w:pPr>
        <w:ind w:left="2325" w:hanging="2325"/>
      </w:pPr>
      <w:rPr>
        <w:rFonts w:cs="Times New Roman" w:hint="default"/>
        <w:sz w:val="22"/>
      </w:rPr>
    </w:lvl>
    <w:lvl w:ilvl="4">
      <w:start w:val="1"/>
      <w:numFmt w:val="decimal"/>
      <w:pStyle w:val="OpoleN5"/>
      <w:suff w:val="space"/>
      <w:lvlText w:val="%1.%2.%3.%4.%5."/>
      <w:lvlJc w:val="left"/>
      <w:pPr>
        <w:ind w:left="2044" w:hanging="964"/>
      </w:pPr>
      <w:rPr>
        <w:rFonts w:cs="Times New Roman" w:hint="default"/>
        <w:sz w:val="22"/>
      </w:rPr>
    </w:lvl>
    <w:lvl w:ilvl="5">
      <w:start w:val="1"/>
      <w:numFmt w:val="decimal"/>
      <w:pStyle w:val="OpoleN6"/>
      <w:suff w:val="space"/>
      <w:lvlText w:val="%1.%2.%3.%4.%5.%6."/>
      <w:lvlJc w:val="left"/>
      <w:pPr>
        <w:ind w:left="1134" w:hanging="1134"/>
      </w:pPr>
      <w:rPr>
        <w:rFonts w:cs="Times New Roman" w:hint="default"/>
      </w:rPr>
    </w:lvl>
    <w:lvl w:ilvl="6">
      <w:start w:val="1"/>
      <w:numFmt w:val="decimal"/>
      <w:suff w:val="space"/>
      <w:lvlText w:val="%1.%2.%3.%4.%5.%6.%7"/>
      <w:lvlJc w:val="left"/>
      <w:pPr>
        <w:ind w:left="1653" w:hanging="1296"/>
      </w:pPr>
      <w:rPr>
        <w:rFonts w:cs="Times New Roman" w:hint="default"/>
      </w:rPr>
    </w:lvl>
    <w:lvl w:ilvl="7">
      <w:start w:val="1"/>
      <w:numFmt w:val="decimal"/>
      <w:suff w:val="space"/>
      <w:lvlText w:val="%1.%2.%3.%4.%5.%6.%7.%8"/>
      <w:lvlJc w:val="left"/>
      <w:pPr>
        <w:ind w:left="1797" w:hanging="1440"/>
      </w:pPr>
      <w:rPr>
        <w:rFonts w:cs="Times New Roman" w:hint="default"/>
      </w:rPr>
    </w:lvl>
    <w:lvl w:ilvl="8">
      <w:start w:val="1"/>
      <w:numFmt w:val="decimal"/>
      <w:suff w:val="space"/>
      <w:lvlText w:val="%1.%2.%3.%4.%5.%6.%7.%8.%9"/>
      <w:lvlJc w:val="left"/>
      <w:pPr>
        <w:ind w:left="1941" w:hanging="1584"/>
      </w:pPr>
      <w:rPr>
        <w:rFonts w:cs="Times New Roman" w:hint="default"/>
      </w:rPr>
    </w:lvl>
  </w:abstractNum>
  <w:abstractNum w:abstractNumId="61" w15:restartNumberingAfterBreak="0">
    <w:nsid w:val="588A6ADB"/>
    <w:multiLevelType w:val="multilevel"/>
    <w:tmpl w:val="EC1464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908566D"/>
    <w:multiLevelType w:val="multilevel"/>
    <w:tmpl w:val="D744D262"/>
    <w:name w:val="WW8Num762"/>
    <w:lvl w:ilvl="0">
      <w:start w:val="4"/>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E0F2623"/>
    <w:multiLevelType w:val="multilevel"/>
    <w:tmpl w:val="7F685438"/>
    <w:styleLink w:val="LFO9"/>
    <w:lvl w:ilvl="0">
      <w:start w:val="4"/>
      <w:numFmt w:val="decimal"/>
      <w:pStyle w:val="Listanumerowana"/>
      <w:lvlText w:val="%1."/>
      <w:lvlJc w:val="left"/>
      <w:pPr>
        <w:ind w:left="360" w:hanging="360"/>
      </w:pPr>
      <w:rPr>
        <w:rFonts w:cs="Times New Roman"/>
      </w:rPr>
    </w:lvl>
    <w:lvl w:ilvl="1">
      <w:start w:val="8"/>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5" w15:restartNumberingAfterBreak="0">
    <w:nsid w:val="5FE17E08"/>
    <w:multiLevelType w:val="multilevel"/>
    <w:tmpl w:val="B5D2EED4"/>
    <w:lvl w:ilvl="0">
      <w:start w:val="16"/>
      <w:numFmt w:val="decimal"/>
      <w:lvlText w:val="%1."/>
      <w:lvlJc w:val="left"/>
      <w:pPr>
        <w:ind w:left="444" w:hanging="444"/>
      </w:pPr>
      <w:rPr>
        <w:rFonts w:hint="default"/>
      </w:rPr>
    </w:lvl>
    <w:lvl w:ilvl="1">
      <w:start w:val="1"/>
      <w:numFmt w:val="decimal"/>
      <w:lvlText w:val="%1.%2."/>
      <w:lvlJc w:val="left"/>
      <w:pPr>
        <w:tabs>
          <w:tab w:val="num" w:pos="805"/>
        </w:tabs>
        <w:ind w:left="804" w:hanging="444"/>
      </w:pPr>
      <w:rPr>
        <w:rFonts w:hint="default"/>
        <w:b/>
      </w:rPr>
    </w:lvl>
    <w:lvl w:ilvl="2">
      <w:start w:val="1"/>
      <w:numFmt w:val="decimal"/>
      <w:lvlText w:val="%1.%2.%3."/>
      <w:lvlJc w:val="left"/>
      <w:pPr>
        <w:ind w:left="805" w:hanging="805"/>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664A7E50"/>
    <w:multiLevelType w:val="hybridMultilevel"/>
    <w:tmpl w:val="26CCC01C"/>
    <w:name w:val="WW8Num87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68" w15:restartNumberingAfterBreak="0">
    <w:nsid w:val="674762F5"/>
    <w:multiLevelType w:val="multilevel"/>
    <w:tmpl w:val="9A345E2E"/>
    <w:styleLink w:val="WWOutlineListStyle2"/>
    <w:lvl w:ilvl="0">
      <w:start w:val="1"/>
      <w:numFmt w:val="decimal"/>
      <w:lvlText w:val="%1."/>
      <w:lvlJc w:val="left"/>
      <w:pPr>
        <w:ind w:left="360" w:hanging="360"/>
      </w:pPr>
      <w:rPr>
        <w:rFonts w:ascii="Arial" w:hAnsi="Arial" w:cs="Times New Roman"/>
        <w:b/>
        <w:i w:val="0"/>
        <w:sz w:val="32"/>
        <w:szCs w:val="32"/>
      </w:rPr>
    </w:lvl>
    <w:lvl w:ilvl="1">
      <w:start w:val="1"/>
      <w:numFmt w:val="decimal"/>
      <w:lvlText w:val="%1.%2."/>
      <w:lvlJc w:val="left"/>
      <w:pPr>
        <w:ind w:left="432" w:hanging="432"/>
      </w:pPr>
      <w:rPr>
        <w:rFonts w:ascii="Arial" w:hAnsi="Arial" w:cs="Times New Roman"/>
        <w:b/>
        <w:i w:val="0"/>
        <w:sz w:val="28"/>
        <w:szCs w:val="28"/>
      </w:rPr>
    </w:lvl>
    <w:lvl w:ilvl="2">
      <w:start w:val="1"/>
      <w:numFmt w:val="decimal"/>
      <w:lvlText w:val="%1.%2.%3."/>
      <w:lvlJc w:val="left"/>
      <w:pPr>
        <w:ind w:left="504" w:hanging="504"/>
      </w:pPr>
      <w:rPr>
        <w:rFonts w:ascii="Arial" w:hAnsi="Arial" w:cs="Times New Roman"/>
        <w:sz w:val="24"/>
      </w:rPr>
    </w:lvl>
    <w:lvl w:ilvl="3">
      <w:start w:val="1"/>
      <w:numFmt w:val="decimal"/>
      <w:lvlText w:val="%1.%2.%3.%4."/>
      <w:lvlJc w:val="left"/>
      <w:pPr>
        <w:ind w:left="648" w:hanging="648"/>
      </w:pPr>
      <w:rPr>
        <w:rFonts w:ascii="Arial" w:hAnsi="Arial" w:cs="Times New Roman"/>
        <w:sz w:val="22"/>
      </w:rPr>
    </w:lvl>
    <w:lvl w:ilvl="4">
      <w:start w:val="1"/>
      <w:numFmt w:val="decimal"/>
      <w:lvlText w:val="%1.%2.%3.%4.%5."/>
      <w:lvlJc w:val="left"/>
      <w:pPr>
        <w:ind w:left="648" w:hanging="648"/>
      </w:pPr>
      <w:rPr>
        <w:rFonts w:cs="Times New Roman"/>
        <w:sz w:val="22"/>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9" w15:restartNumberingAfterBreak="0">
    <w:nsid w:val="677B1856"/>
    <w:multiLevelType w:val="hybridMultilevel"/>
    <w:tmpl w:val="7B3E9442"/>
    <w:styleLink w:val="14"/>
    <w:lvl w:ilvl="0" w:tplc="323A400C">
      <w:start w:val="1"/>
      <w:numFmt w:val="ordinal"/>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851457B"/>
    <w:multiLevelType w:val="multilevel"/>
    <w:tmpl w:val="6290A190"/>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1" w15:restartNumberingAfterBreak="0">
    <w:nsid w:val="6C787DA8"/>
    <w:multiLevelType w:val="multilevel"/>
    <w:tmpl w:val="625E3D64"/>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2" w15:restartNumberingAfterBreak="0">
    <w:nsid w:val="6DFA6265"/>
    <w:multiLevelType w:val="hybridMultilevel"/>
    <w:tmpl w:val="BDC81338"/>
    <w:lvl w:ilvl="0" w:tplc="0415000F">
      <w:start w:val="1"/>
      <w:numFmt w:val="decimal"/>
      <w:lvlText w:val="%1."/>
      <w:lvlJc w:val="left"/>
      <w:pPr>
        <w:ind w:left="72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F317C00"/>
    <w:multiLevelType w:val="multilevel"/>
    <w:tmpl w:val="C8A27A14"/>
    <w:styleLink w:val="LFO6"/>
    <w:lvl w:ilvl="0">
      <w:start w:val="1"/>
      <w:numFmt w:val="decimal"/>
      <w:pStyle w:val="Listanumerowana4"/>
      <w:lvlText w:val="%1."/>
      <w:lvlJc w:val="left"/>
      <w:pPr>
        <w:ind w:left="1323" w:hanging="360"/>
      </w:pPr>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4" w15:restartNumberingAfterBreak="0">
    <w:nsid w:val="74B5098E"/>
    <w:multiLevelType w:val="multilevel"/>
    <w:tmpl w:val="77DA88BA"/>
    <w:lvl w:ilvl="0">
      <w:start w:val="12"/>
      <w:numFmt w:val="decimal"/>
      <w:lvlText w:val="%1."/>
      <w:lvlJc w:val="left"/>
      <w:pPr>
        <w:ind w:left="444" w:hanging="444"/>
      </w:pPr>
      <w:rPr>
        <w:rFonts w:hint="default"/>
        <w:color w:val="000000"/>
      </w:rPr>
    </w:lvl>
    <w:lvl w:ilvl="1">
      <w:start w:val="3"/>
      <w:numFmt w:val="decimal"/>
      <w:lvlText w:val="%1.%2."/>
      <w:lvlJc w:val="left"/>
      <w:pPr>
        <w:ind w:left="924" w:hanging="444"/>
      </w:pPr>
      <w:rPr>
        <w:rFonts w:hint="default"/>
        <w:b/>
        <w:color w:val="000000"/>
      </w:rPr>
    </w:lvl>
    <w:lvl w:ilvl="2">
      <w:start w:val="1"/>
      <w:numFmt w:val="decimal"/>
      <w:lvlText w:val="%1.%2.%3."/>
      <w:lvlJc w:val="left"/>
      <w:pPr>
        <w:ind w:left="1680" w:hanging="720"/>
      </w:pPr>
      <w:rPr>
        <w:rFonts w:hint="default"/>
        <w:color w:val="000000"/>
      </w:rPr>
    </w:lvl>
    <w:lvl w:ilvl="3">
      <w:start w:val="1"/>
      <w:numFmt w:val="decimal"/>
      <w:lvlText w:val="%1.%2.%3.%4."/>
      <w:lvlJc w:val="left"/>
      <w:pPr>
        <w:ind w:left="2160" w:hanging="720"/>
      </w:pPr>
      <w:rPr>
        <w:rFonts w:hint="default"/>
        <w:color w:val="000000"/>
      </w:rPr>
    </w:lvl>
    <w:lvl w:ilvl="4">
      <w:start w:val="1"/>
      <w:numFmt w:val="decimal"/>
      <w:lvlText w:val="%1.%2.%3.%4.%5."/>
      <w:lvlJc w:val="left"/>
      <w:pPr>
        <w:ind w:left="3000" w:hanging="1080"/>
      </w:pPr>
      <w:rPr>
        <w:rFonts w:hint="default"/>
        <w:color w:val="000000"/>
      </w:rPr>
    </w:lvl>
    <w:lvl w:ilvl="5">
      <w:start w:val="1"/>
      <w:numFmt w:val="decimal"/>
      <w:lvlText w:val="%1.%2.%3.%4.%5.%6."/>
      <w:lvlJc w:val="left"/>
      <w:pPr>
        <w:ind w:left="3480" w:hanging="1080"/>
      </w:pPr>
      <w:rPr>
        <w:rFonts w:hint="default"/>
        <w:color w:val="000000"/>
      </w:rPr>
    </w:lvl>
    <w:lvl w:ilvl="6">
      <w:start w:val="1"/>
      <w:numFmt w:val="decimal"/>
      <w:lvlText w:val="%1.%2.%3.%4.%5.%6.%7."/>
      <w:lvlJc w:val="left"/>
      <w:pPr>
        <w:ind w:left="4320" w:hanging="1440"/>
      </w:pPr>
      <w:rPr>
        <w:rFonts w:hint="default"/>
        <w:color w:val="000000"/>
      </w:rPr>
    </w:lvl>
    <w:lvl w:ilvl="7">
      <w:start w:val="1"/>
      <w:numFmt w:val="decimal"/>
      <w:lvlText w:val="%1.%2.%3.%4.%5.%6.%7.%8."/>
      <w:lvlJc w:val="left"/>
      <w:pPr>
        <w:ind w:left="4800" w:hanging="1440"/>
      </w:pPr>
      <w:rPr>
        <w:rFonts w:hint="default"/>
        <w:color w:val="000000"/>
      </w:rPr>
    </w:lvl>
    <w:lvl w:ilvl="8">
      <w:start w:val="1"/>
      <w:numFmt w:val="decimal"/>
      <w:lvlText w:val="%1.%2.%3.%4.%5.%6.%7.%8.%9."/>
      <w:lvlJc w:val="left"/>
      <w:pPr>
        <w:ind w:left="5640" w:hanging="1800"/>
      </w:pPr>
      <w:rPr>
        <w:rFonts w:hint="default"/>
        <w:color w:val="000000"/>
      </w:rPr>
    </w:lvl>
  </w:abstractNum>
  <w:abstractNum w:abstractNumId="75" w15:restartNumberingAfterBreak="0">
    <w:nsid w:val="78297EE2"/>
    <w:multiLevelType w:val="multilevel"/>
    <w:tmpl w:val="E4AAD768"/>
    <w:styleLink w:val="Sty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6" w15:restartNumberingAfterBreak="0">
    <w:nsid w:val="79033FBF"/>
    <w:multiLevelType w:val="multilevel"/>
    <w:tmpl w:val="FB102FBA"/>
    <w:lvl w:ilvl="0">
      <w:start w:val="3"/>
      <w:numFmt w:val="decimal"/>
      <w:lvlText w:val="%1."/>
      <w:lvlJc w:val="left"/>
      <w:pPr>
        <w:ind w:left="360" w:hanging="360"/>
      </w:pPr>
      <w:rPr>
        <w:rFonts w:hint="default"/>
      </w:rPr>
    </w:lvl>
    <w:lvl w:ilvl="1">
      <w:start w:val="1"/>
      <w:numFmt w:val="decimal"/>
      <w:lvlText w:val="%1.%2."/>
      <w:lvlJc w:val="left"/>
      <w:pPr>
        <w:ind w:left="738" w:hanging="360"/>
      </w:pPr>
      <w:rPr>
        <w:rFonts w:hint="default"/>
        <w:b/>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7" w15:restartNumberingAfterBreak="0">
    <w:nsid w:val="7A904708"/>
    <w:multiLevelType w:val="hybridMultilevel"/>
    <w:tmpl w:val="6C58F22C"/>
    <w:lvl w:ilvl="0" w:tplc="6D1E83E2">
      <w:start w:val="1"/>
      <w:numFmt w:val="bullet"/>
      <w:lvlText w:val=""/>
      <w:lvlJc w:val="left"/>
      <w:pPr>
        <w:ind w:left="2130" w:hanging="360"/>
      </w:pPr>
      <w:rPr>
        <w:rFonts w:ascii="Symbol" w:hAnsi="Symbol" w:hint="default"/>
      </w:rPr>
    </w:lvl>
    <w:lvl w:ilvl="1" w:tplc="04150003" w:tentative="1">
      <w:start w:val="1"/>
      <w:numFmt w:val="bullet"/>
      <w:lvlText w:val="o"/>
      <w:lvlJc w:val="left"/>
      <w:pPr>
        <w:ind w:left="2850" w:hanging="360"/>
      </w:pPr>
      <w:rPr>
        <w:rFonts w:ascii="Courier New" w:hAnsi="Courier New" w:cs="Courier New" w:hint="default"/>
      </w:rPr>
    </w:lvl>
    <w:lvl w:ilvl="2" w:tplc="04150005" w:tentative="1">
      <w:start w:val="1"/>
      <w:numFmt w:val="bullet"/>
      <w:lvlText w:val=""/>
      <w:lvlJc w:val="left"/>
      <w:pPr>
        <w:ind w:left="3570" w:hanging="360"/>
      </w:pPr>
      <w:rPr>
        <w:rFonts w:ascii="Wingdings" w:hAnsi="Wingdings" w:hint="default"/>
      </w:rPr>
    </w:lvl>
    <w:lvl w:ilvl="3" w:tplc="04150001" w:tentative="1">
      <w:start w:val="1"/>
      <w:numFmt w:val="bullet"/>
      <w:lvlText w:val=""/>
      <w:lvlJc w:val="left"/>
      <w:pPr>
        <w:ind w:left="4290" w:hanging="360"/>
      </w:pPr>
      <w:rPr>
        <w:rFonts w:ascii="Symbol" w:hAnsi="Symbol" w:hint="default"/>
      </w:rPr>
    </w:lvl>
    <w:lvl w:ilvl="4" w:tplc="04150003" w:tentative="1">
      <w:start w:val="1"/>
      <w:numFmt w:val="bullet"/>
      <w:lvlText w:val="o"/>
      <w:lvlJc w:val="left"/>
      <w:pPr>
        <w:ind w:left="5010" w:hanging="360"/>
      </w:pPr>
      <w:rPr>
        <w:rFonts w:ascii="Courier New" w:hAnsi="Courier New" w:cs="Courier New" w:hint="default"/>
      </w:rPr>
    </w:lvl>
    <w:lvl w:ilvl="5" w:tplc="04150005" w:tentative="1">
      <w:start w:val="1"/>
      <w:numFmt w:val="bullet"/>
      <w:lvlText w:val=""/>
      <w:lvlJc w:val="left"/>
      <w:pPr>
        <w:ind w:left="5730" w:hanging="360"/>
      </w:pPr>
      <w:rPr>
        <w:rFonts w:ascii="Wingdings" w:hAnsi="Wingdings" w:hint="default"/>
      </w:rPr>
    </w:lvl>
    <w:lvl w:ilvl="6" w:tplc="04150001" w:tentative="1">
      <w:start w:val="1"/>
      <w:numFmt w:val="bullet"/>
      <w:lvlText w:val=""/>
      <w:lvlJc w:val="left"/>
      <w:pPr>
        <w:ind w:left="6450" w:hanging="360"/>
      </w:pPr>
      <w:rPr>
        <w:rFonts w:ascii="Symbol" w:hAnsi="Symbol" w:hint="default"/>
      </w:rPr>
    </w:lvl>
    <w:lvl w:ilvl="7" w:tplc="04150003" w:tentative="1">
      <w:start w:val="1"/>
      <w:numFmt w:val="bullet"/>
      <w:lvlText w:val="o"/>
      <w:lvlJc w:val="left"/>
      <w:pPr>
        <w:ind w:left="7170" w:hanging="360"/>
      </w:pPr>
      <w:rPr>
        <w:rFonts w:ascii="Courier New" w:hAnsi="Courier New" w:cs="Courier New" w:hint="default"/>
      </w:rPr>
    </w:lvl>
    <w:lvl w:ilvl="8" w:tplc="04150005" w:tentative="1">
      <w:start w:val="1"/>
      <w:numFmt w:val="bullet"/>
      <w:lvlText w:val=""/>
      <w:lvlJc w:val="left"/>
      <w:pPr>
        <w:ind w:left="7890" w:hanging="360"/>
      </w:pPr>
      <w:rPr>
        <w:rFonts w:ascii="Wingdings" w:hAnsi="Wingdings" w:hint="default"/>
      </w:rPr>
    </w:lvl>
  </w:abstractNum>
  <w:abstractNum w:abstractNumId="78" w15:restartNumberingAfterBreak="0">
    <w:nsid w:val="7B1653C2"/>
    <w:multiLevelType w:val="multilevel"/>
    <w:tmpl w:val="FAB20384"/>
    <w:lvl w:ilvl="0">
      <w:numFmt w:val="bullet"/>
      <w:pStyle w:val="lista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9" w15:restartNumberingAfterBreak="0">
    <w:nsid w:val="7B2A4337"/>
    <w:multiLevelType w:val="hybridMultilevel"/>
    <w:tmpl w:val="54467548"/>
    <w:lvl w:ilvl="0" w:tplc="6D1E83E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0" w15:restartNumberingAfterBreak="0">
    <w:nsid w:val="7B763EFC"/>
    <w:multiLevelType w:val="multilevel"/>
    <w:tmpl w:val="14D6CE44"/>
    <w:lvl w:ilvl="0">
      <w:start w:val="1"/>
      <w:numFmt w:val="decimal"/>
      <w:lvlText w:val="%1"/>
      <w:lvlJc w:val="left"/>
      <w:pPr>
        <w:ind w:left="360" w:hanging="360"/>
      </w:pPr>
      <w:rPr>
        <w:rFonts w:hint="default"/>
      </w:rPr>
    </w:lvl>
    <w:lvl w:ilvl="1">
      <w:start w:val="1"/>
      <w:numFmt w:val="decimal"/>
      <w:lvlText w:val="%2)"/>
      <w:lvlJc w:val="left"/>
      <w:pPr>
        <w:ind w:left="928" w:hanging="36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1" w15:restartNumberingAfterBreak="0">
    <w:nsid w:val="7BC628C0"/>
    <w:multiLevelType w:val="multilevel"/>
    <w:tmpl w:val="0A222D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EDE591A"/>
    <w:multiLevelType w:val="multilevel"/>
    <w:tmpl w:val="6C4057C2"/>
    <w:styleLink w:val="Styl3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7EF558F6"/>
    <w:multiLevelType w:val="multilevel"/>
    <w:tmpl w:val="83444AB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7356124">
    <w:abstractNumId w:val="72"/>
  </w:num>
  <w:num w:numId="2" w16cid:durableId="1866140911">
    <w:abstractNumId w:val="47"/>
  </w:num>
  <w:num w:numId="3" w16cid:durableId="8678569">
    <w:abstractNumId w:val="31"/>
  </w:num>
  <w:num w:numId="4" w16cid:durableId="376973116">
    <w:abstractNumId w:val="70"/>
  </w:num>
  <w:num w:numId="5" w16cid:durableId="2039163542">
    <w:abstractNumId w:val="44"/>
  </w:num>
  <w:num w:numId="6" w16cid:durableId="391200499">
    <w:abstractNumId w:val="63"/>
  </w:num>
  <w:num w:numId="7" w16cid:durableId="809978532">
    <w:abstractNumId w:val="43"/>
  </w:num>
  <w:num w:numId="8" w16cid:durableId="1795518911">
    <w:abstractNumId w:val="34"/>
  </w:num>
  <w:num w:numId="9" w16cid:durableId="1782451951">
    <w:abstractNumId w:val="52"/>
  </w:num>
  <w:num w:numId="10" w16cid:durableId="312367722">
    <w:abstractNumId w:val="61"/>
  </w:num>
  <w:num w:numId="11" w16cid:durableId="278798143">
    <w:abstractNumId w:val="81"/>
  </w:num>
  <w:num w:numId="12" w16cid:durableId="1846283879">
    <w:abstractNumId w:val="37"/>
  </w:num>
  <w:num w:numId="13" w16cid:durableId="523179162">
    <w:abstractNumId w:val="57"/>
  </w:num>
  <w:num w:numId="14" w16cid:durableId="658076570">
    <w:abstractNumId w:val="24"/>
  </w:num>
  <w:num w:numId="15" w16cid:durableId="1532258270">
    <w:abstractNumId w:val="30"/>
  </w:num>
  <w:num w:numId="16" w16cid:durableId="396319863">
    <w:abstractNumId w:val="39"/>
  </w:num>
  <w:num w:numId="17" w16cid:durableId="139200798">
    <w:abstractNumId w:val="32"/>
  </w:num>
  <w:num w:numId="18" w16cid:durableId="1879126300">
    <w:abstractNumId w:val="65"/>
  </w:num>
  <w:num w:numId="19" w16cid:durableId="1416054356">
    <w:abstractNumId w:val="26"/>
  </w:num>
  <w:num w:numId="20" w16cid:durableId="150296337">
    <w:abstractNumId w:val="82"/>
  </w:num>
  <w:num w:numId="21" w16cid:durableId="1110592057">
    <w:abstractNumId w:val="49"/>
  </w:num>
  <w:num w:numId="22" w16cid:durableId="1977643654">
    <w:abstractNumId w:val="53"/>
  </w:num>
  <w:num w:numId="23" w16cid:durableId="1132483917">
    <w:abstractNumId w:val="71"/>
  </w:num>
  <w:num w:numId="24" w16cid:durableId="236865286">
    <w:abstractNumId w:val="83"/>
  </w:num>
  <w:num w:numId="25" w16cid:durableId="1614314880">
    <w:abstractNumId w:val="74"/>
  </w:num>
  <w:num w:numId="26" w16cid:durableId="711343408">
    <w:abstractNumId w:val="38"/>
  </w:num>
  <w:num w:numId="27" w16cid:durableId="96680241">
    <w:abstractNumId w:val="56"/>
  </w:num>
  <w:num w:numId="28" w16cid:durableId="2107729736">
    <w:abstractNumId w:val="46"/>
  </w:num>
  <w:num w:numId="29" w16cid:durableId="1243485810">
    <w:abstractNumId w:val="69"/>
  </w:num>
  <w:num w:numId="30" w16cid:durableId="1780490494">
    <w:abstractNumId w:val="0"/>
  </w:num>
  <w:num w:numId="31" w16cid:durableId="1375733286">
    <w:abstractNumId w:val="41"/>
  </w:num>
  <w:num w:numId="32" w16cid:durableId="30113406">
    <w:abstractNumId w:val="68"/>
  </w:num>
  <w:num w:numId="33" w16cid:durableId="269436001">
    <w:abstractNumId w:val="42"/>
  </w:num>
  <w:num w:numId="34" w16cid:durableId="731852961">
    <w:abstractNumId w:val="29"/>
  </w:num>
  <w:num w:numId="35" w16cid:durableId="1734162484">
    <w:abstractNumId w:val="25"/>
  </w:num>
  <w:num w:numId="36" w16cid:durableId="889413764">
    <w:abstractNumId w:val="75"/>
  </w:num>
  <w:num w:numId="37" w16cid:durableId="1869828323">
    <w:abstractNumId w:val="45"/>
  </w:num>
  <w:num w:numId="38" w16cid:durableId="1119684863">
    <w:abstractNumId w:val="73"/>
  </w:num>
  <w:num w:numId="39" w16cid:durableId="1296910709">
    <w:abstractNumId w:val="64"/>
  </w:num>
  <w:num w:numId="40" w16cid:durableId="1537350144">
    <w:abstractNumId w:val="40"/>
  </w:num>
  <w:num w:numId="41" w16cid:durableId="1652976145">
    <w:abstractNumId w:val="33"/>
  </w:num>
  <w:num w:numId="42" w16cid:durableId="143277567">
    <w:abstractNumId w:val="50"/>
  </w:num>
  <w:num w:numId="43" w16cid:durableId="814881003">
    <w:abstractNumId w:val="58"/>
  </w:num>
  <w:num w:numId="44" w16cid:durableId="2056808361">
    <w:abstractNumId w:val="78"/>
  </w:num>
  <w:num w:numId="45" w16cid:durableId="1491866273">
    <w:abstractNumId w:val="35"/>
  </w:num>
  <w:num w:numId="46" w16cid:durableId="769467159">
    <w:abstractNumId w:val="60"/>
  </w:num>
  <w:num w:numId="47" w16cid:durableId="847133081">
    <w:abstractNumId w:val="23"/>
  </w:num>
  <w:num w:numId="48" w16cid:durableId="1574463670">
    <w:abstractNumId w:val="59"/>
  </w:num>
  <w:num w:numId="49" w16cid:durableId="1223053830">
    <w:abstractNumId w:val="77"/>
  </w:num>
  <w:num w:numId="50" w16cid:durableId="238298691">
    <w:abstractNumId w:val="79"/>
  </w:num>
  <w:num w:numId="51" w16cid:durableId="1576353126">
    <w:abstractNumId w:val="54"/>
  </w:num>
  <w:num w:numId="52" w16cid:durableId="1597136488">
    <w:abstractNumId w:val="51"/>
  </w:num>
  <w:num w:numId="53" w16cid:durableId="1678193351">
    <w:abstractNumId w:val="28"/>
  </w:num>
  <w:num w:numId="54" w16cid:durableId="1842112677">
    <w:abstractNumId w:val="36"/>
  </w:num>
  <w:num w:numId="55" w16cid:durableId="526143234">
    <w:abstractNumId w:val="27"/>
  </w:num>
  <w:num w:numId="56" w16cid:durableId="648634893">
    <w:abstractNumId w:val="80"/>
  </w:num>
  <w:num w:numId="57" w16cid:durableId="2134864112">
    <w:abstractNumId w:val="67"/>
  </w:num>
  <w:num w:numId="58" w16cid:durableId="1837181420">
    <w:abstractNumId w:val="48"/>
  </w:num>
  <w:num w:numId="59" w16cid:durableId="1166281938">
    <w:abstractNumId w:val="76"/>
  </w:num>
  <w:num w:numId="60" w16cid:durableId="1779566688">
    <w:abstractNumId w:val="55"/>
  </w:num>
  <w:num w:numId="61" w16cid:durableId="2294633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02B"/>
    <w:rsid w:val="00000D56"/>
    <w:rsid w:val="00002B76"/>
    <w:rsid w:val="00005A2C"/>
    <w:rsid w:val="0000626B"/>
    <w:rsid w:val="000073DD"/>
    <w:rsid w:val="00011427"/>
    <w:rsid w:val="00013A2B"/>
    <w:rsid w:val="00020792"/>
    <w:rsid w:val="00031ABB"/>
    <w:rsid w:val="00033E2E"/>
    <w:rsid w:val="00042822"/>
    <w:rsid w:val="00044F7C"/>
    <w:rsid w:val="00047E9F"/>
    <w:rsid w:val="00050E52"/>
    <w:rsid w:val="00051197"/>
    <w:rsid w:val="000518A3"/>
    <w:rsid w:val="000559C5"/>
    <w:rsid w:val="000576F4"/>
    <w:rsid w:val="00062C54"/>
    <w:rsid w:val="00066A6E"/>
    <w:rsid w:val="000679E1"/>
    <w:rsid w:val="00073290"/>
    <w:rsid w:val="000766FD"/>
    <w:rsid w:val="00081574"/>
    <w:rsid w:val="0008582E"/>
    <w:rsid w:val="00087660"/>
    <w:rsid w:val="000923E6"/>
    <w:rsid w:val="00092A66"/>
    <w:rsid w:val="00095C43"/>
    <w:rsid w:val="000961A0"/>
    <w:rsid w:val="00096F2D"/>
    <w:rsid w:val="000A31C6"/>
    <w:rsid w:val="000A4C4C"/>
    <w:rsid w:val="000B1897"/>
    <w:rsid w:val="000B3011"/>
    <w:rsid w:val="000B3117"/>
    <w:rsid w:val="000B36E9"/>
    <w:rsid w:val="000C4A82"/>
    <w:rsid w:val="000C6070"/>
    <w:rsid w:val="000C7F24"/>
    <w:rsid w:val="000C7F71"/>
    <w:rsid w:val="000D1591"/>
    <w:rsid w:val="000D1629"/>
    <w:rsid w:val="000D317D"/>
    <w:rsid w:val="000D3255"/>
    <w:rsid w:val="000D438C"/>
    <w:rsid w:val="000D586C"/>
    <w:rsid w:val="000D756A"/>
    <w:rsid w:val="000D765A"/>
    <w:rsid w:val="000F3815"/>
    <w:rsid w:val="000F4150"/>
    <w:rsid w:val="000F5D37"/>
    <w:rsid w:val="00101D38"/>
    <w:rsid w:val="00103505"/>
    <w:rsid w:val="00112269"/>
    <w:rsid w:val="0011264D"/>
    <w:rsid w:val="00114E96"/>
    <w:rsid w:val="001209BA"/>
    <w:rsid w:val="00122C4C"/>
    <w:rsid w:val="0012675D"/>
    <w:rsid w:val="001270AE"/>
    <w:rsid w:val="00131A23"/>
    <w:rsid w:val="00137ACD"/>
    <w:rsid w:val="001402AB"/>
    <w:rsid w:val="0014185C"/>
    <w:rsid w:val="0014520C"/>
    <w:rsid w:val="00145336"/>
    <w:rsid w:val="00145825"/>
    <w:rsid w:val="0014760C"/>
    <w:rsid w:val="00151B6F"/>
    <w:rsid w:val="00154411"/>
    <w:rsid w:val="001549EF"/>
    <w:rsid w:val="001558D8"/>
    <w:rsid w:val="00156AA3"/>
    <w:rsid w:val="001575B5"/>
    <w:rsid w:val="00161B2C"/>
    <w:rsid w:val="00164BA5"/>
    <w:rsid w:val="0016578F"/>
    <w:rsid w:val="00166625"/>
    <w:rsid w:val="001668C3"/>
    <w:rsid w:val="00167D1F"/>
    <w:rsid w:val="00171C78"/>
    <w:rsid w:val="00172126"/>
    <w:rsid w:val="00173A31"/>
    <w:rsid w:val="00190E7C"/>
    <w:rsid w:val="00191634"/>
    <w:rsid w:val="00195CB5"/>
    <w:rsid w:val="001A23D7"/>
    <w:rsid w:val="001A269F"/>
    <w:rsid w:val="001A5E1B"/>
    <w:rsid w:val="001A6474"/>
    <w:rsid w:val="001A70C2"/>
    <w:rsid w:val="001B0850"/>
    <w:rsid w:val="001B087C"/>
    <w:rsid w:val="001B176A"/>
    <w:rsid w:val="001B396C"/>
    <w:rsid w:val="001B3E7F"/>
    <w:rsid w:val="001B5868"/>
    <w:rsid w:val="001B6ABA"/>
    <w:rsid w:val="001C1211"/>
    <w:rsid w:val="001C17D0"/>
    <w:rsid w:val="001D054B"/>
    <w:rsid w:val="001D187D"/>
    <w:rsid w:val="001D342E"/>
    <w:rsid w:val="001D3568"/>
    <w:rsid w:val="001D3831"/>
    <w:rsid w:val="001D509F"/>
    <w:rsid w:val="001D6A57"/>
    <w:rsid w:val="001E10B2"/>
    <w:rsid w:val="001E1380"/>
    <w:rsid w:val="001E21B4"/>
    <w:rsid w:val="001E7056"/>
    <w:rsid w:val="001F0CCF"/>
    <w:rsid w:val="001F31EA"/>
    <w:rsid w:val="001F6AB5"/>
    <w:rsid w:val="001F7BE8"/>
    <w:rsid w:val="001F7FFA"/>
    <w:rsid w:val="002005B9"/>
    <w:rsid w:val="00203373"/>
    <w:rsid w:val="00204251"/>
    <w:rsid w:val="0020695E"/>
    <w:rsid w:val="002073F1"/>
    <w:rsid w:val="002124EA"/>
    <w:rsid w:val="00213939"/>
    <w:rsid w:val="0021629D"/>
    <w:rsid w:val="00216801"/>
    <w:rsid w:val="0021765C"/>
    <w:rsid w:val="002216B8"/>
    <w:rsid w:val="00221F2B"/>
    <w:rsid w:val="00222F9F"/>
    <w:rsid w:val="00226A96"/>
    <w:rsid w:val="00226CF8"/>
    <w:rsid w:val="00231021"/>
    <w:rsid w:val="00231BF0"/>
    <w:rsid w:val="00231FF1"/>
    <w:rsid w:val="002330DA"/>
    <w:rsid w:val="00233C69"/>
    <w:rsid w:val="00235C5A"/>
    <w:rsid w:val="00236BEB"/>
    <w:rsid w:val="00237AC2"/>
    <w:rsid w:val="00237C18"/>
    <w:rsid w:val="00243AEF"/>
    <w:rsid w:val="0024792E"/>
    <w:rsid w:val="002502BF"/>
    <w:rsid w:val="002522C6"/>
    <w:rsid w:val="00252802"/>
    <w:rsid w:val="00261683"/>
    <w:rsid w:val="0026319D"/>
    <w:rsid w:val="002633C2"/>
    <w:rsid w:val="00264972"/>
    <w:rsid w:val="00264F58"/>
    <w:rsid w:val="00265C9F"/>
    <w:rsid w:val="00271154"/>
    <w:rsid w:val="00273729"/>
    <w:rsid w:val="002739DD"/>
    <w:rsid w:val="00275B02"/>
    <w:rsid w:val="00280E8B"/>
    <w:rsid w:val="0028182A"/>
    <w:rsid w:val="0028558F"/>
    <w:rsid w:val="002859F3"/>
    <w:rsid w:val="00285F77"/>
    <w:rsid w:val="00287FDC"/>
    <w:rsid w:val="00290C62"/>
    <w:rsid w:val="002933B6"/>
    <w:rsid w:val="0029407F"/>
    <w:rsid w:val="0029440B"/>
    <w:rsid w:val="002946F8"/>
    <w:rsid w:val="002A3ECF"/>
    <w:rsid w:val="002A53CC"/>
    <w:rsid w:val="002A6128"/>
    <w:rsid w:val="002A6829"/>
    <w:rsid w:val="002B017C"/>
    <w:rsid w:val="002B3312"/>
    <w:rsid w:val="002B3A52"/>
    <w:rsid w:val="002B47EA"/>
    <w:rsid w:val="002B4BFC"/>
    <w:rsid w:val="002B4D64"/>
    <w:rsid w:val="002B5817"/>
    <w:rsid w:val="002B60A7"/>
    <w:rsid w:val="002B62C6"/>
    <w:rsid w:val="002E39C6"/>
    <w:rsid w:val="002E69CF"/>
    <w:rsid w:val="002E7764"/>
    <w:rsid w:val="002F399A"/>
    <w:rsid w:val="002F401A"/>
    <w:rsid w:val="002F4ACE"/>
    <w:rsid w:val="003017D4"/>
    <w:rsid w:val="00305A16"/>
    <w:rsid w:val="00305F21"/>
    <w:rsid w:val="003060C5"/>
    <w:rsid w:val="00311E7B"/>
    <w:rsid w:val="00312A60"/>
    <w:rsid w:val="0031587F"/>
    <w:rsid w:val="00321DD5"/>
    <w:rsid w:val="00325F85"/>
    <w:rsid w:val="0033270E"/>
    <w:rsid w:val="00332BF2"/>
    <w:rsid w:val="00335E18"/>
    <w:rsid w:val="00337033"/>
    <w:rsid w:val="00341AAC"/>
    <w:rsid w:val="00345B7F"/>
    <w:rsid w:val="00350BB2"/>
    <w:rsid w:val="00354B17"/>
    <w:rsid w:val="00355D67"/>
    <w:rsid w:val="00360A08"/>
    <w:rsid w:val="00362402"/>
    <w:rsid w:val="003663AF"/>
    <w:rsid w:val="00367D81"/>
    <w:rsid w:val="0037110E"/>
    <w:rsid w:val="0038146C"/>
    <w:rsid w:val="0038440E"/>
    <w:rsid w:val="00384AD9"/>
    <w:rsid w:val="00392657"/>
    <w:rsid w:val="003A0ADD"/>
    <w:rsid w:val="003A2794"/>
    <w:rsid w:val="003A4F8B"/>
    <w:rsid w:val="003A5199"/>
    <w:rsid w:val="003A58E7"/>
    <w:rsid w:val="003A7DF0"/>
    <w:rsid w:val="003B3135"/>
    <w:rsid w:val="003B5FA6"/>
    <w:rsid w:val="003B6281"/>
    <w:rsid w:val="003B6E0A"/>
    <w:rsid w:val="003B7CE5"/>
    <w:rsid w:val="003C2B99"/>
    <w:rsid w:val="003C3742"/>
    <w:rsid w:val="003C4B7C"/>
    <w:rsid w:val="003C4CD7"/>
    <w:rsid w:val="003D4C8F"/>
    <w:rsid w:val="003D640B"/>
    <w:rsid w:val="003D6A3A"/>
    <w:rsid w:val="003D7F46"/>
    <w:rsid w:val="003E6756"/>
    <w:rsid w:val="003E760F"/>
    <w:rsid w:val="003F09ED"/>
    <w:rsid w:val="003F0AE6"/>
    <w:rsid w:val="003F6611"/>
    <w:rsid w:val="003F6C86"/>
    <w:rsid w:val="003F702A"/>
    <w:rsid w:val="00400384"/>
    <w:rsid w:val="004005B3"/>
    <w:rsid w:val="00402D6C"/>
    <w:rsid w:val="00403077"/>
    <w:rsid w:val="00406A25"/>
    <w:rsid w:val="00406F1C"/>
    <w:rsid w:val="004105E9"/>
    <w:rsid w:val="004107AF"/>
    <w:rsid w:val="00412994"/>
    <w:rsid w:val="00414811"/>
    <w:rsid w:val="0041552D"/>
    <w:rsid w:val="004159EE"/>
    <w:rsid w:val="00417518"/>
    <w:rsid w:val="00417649"/>
    <w:rsid w:val="00421C93"/>
    <w:rsid w:val="00424039"/>
    <w:rsid w:val="00426E45"/>
    <w:rsid w:val="00427043"/>
    <w:rsid w:val="00431D9D"/>
    <w:rsid w:val="00436CDA"/>
    <w:rsid w:val="00442059"/>
    <w:rsid w:val="004421CB"/>
    <w:rsid w:val="0044403C"/>
    <w:rsid w:val="00450155"/>
    <w:rsid w:val="00450F47"/>
    <w:rsid w:val="00451434"/>
    <w:rsid w:val="004517B1"/>
    <w:rsid w:val="00451BCC"/>
    <w:rsid w:val="00452416"/>
    <w:rsid w:val="00456A89"/>
    <w:rsid w:val="00456D9B"/>
    <w:rsid w:val="004606A2"/>
    <w:rsid w:val="00461844"/>
    <w:rsid w:val="004635A6"/>
    <w:rsid w:val="004642DC"/>
    <w:rsid w:val="00464543"/>
    <w:rsid w:val="004672FC"/>
    <w:rsid w:val="00467DA9"/>
    <w:rsid w:val="0047096D"/>
    <w:rsid w:val="004712C6"/>
    <w:rsid w:val="004723E9"/>
    <w:rsid w:val="00474A5B"/>
    <w:rsid w:val="00475757"/>
    <w:rsid w:val="00482BCD"/>
    <w:rsid w:val="0048381B"/>
    <w:rsid w:val="004845FA"/>
    <w:rsid w:val="00485DB0"/>
    <w:rsid w:val="004910E3"/>
    <w:rsid w:val="00491C5F"/>
    <w:rsid w:val="00493C9D"/>
    <w:rsid w:val="00494A45"/>
    <w:rsid w:val="004A25C5"/>
    <w:rsid w:val="004A302B"/>
    <w:rsid w:val="004A57C5"/>
    <w:rsid w:val="004A60BD"/>
    <w:rsid w:val="004A6AB6"/>
    <w:rsid w:val="004B2351"/>
    <w:rsid w:val="004B7136"/>
    <w:rsid w:val="004B7C5F"/>
    <w:rsid w:val="004C15DF"/>
    <w:rsid w:val="004C7B6B"/>
    <w:rsid w:val="004D3B85"/>
    <w:rsid w:val="004D409B"/>
    <w:rsid w:val="004D4DDE"/>
    <w:rsid w:val="004D5611"/>
    <w:rsid w:val="004D5FFD"/>
    <w:rsid w:val="004E3924"/>
    <w:rsid w:val="004E48E9"/>
    <w:rsid w:val="004E528A"/>
    <w:rsid w:val="004E7716"/>
    <w:rsid w:val="004F4BD2"/>
    <w:rsid w:val="004F639B"/>
    <w:rsid w:val="004F6C1A"/>
    <w:rsid w:val="004F7180"/>
    <w:rsid w:val="004F75CF"/>
    <w:rsid w:val="00500CDF"/>
    <w:rsid w:val="00510588"/>
    <w:rsid w:val="005113C7"/>
    <w:rsid w:val="005144D8"/>
    <w:rsid w:val="00515133"/>
    <w:rsid w:val="005216AC"/>
    <w:rsid w:val="00522D91"/>
    <w:rsid w:val="00524E16"/>
    <w:rsid w:val="00525BC4"/>
    <w:rsid w:val="005301AB"/>
    <w:rsid w:val="005324A5"/>
    <w:rsid w:val="00532659"/>
    <w:rsid w:val="00533129"/>
    <w:rsid w:val="0053332C"/>
    <w:rsid w:val="0053482F"/>
    <w:rsid w:val="00535E9E"/>
    <w:rsid w:val="00536E89"/>
    <w:rsid w:val="00540974"/>
    <w:rsid w:val="00540CDC"/>
    <w:rsid w:val="00541AF4"/>
    <w:rsid w:val="00541D0C"/>
    <w:rsid w:val="00545EA3"/>
    <w:rsid w:val="00550019"/>
    <w:rsid w:val="00550DBA"/>
    <w:rsid w:val="005514E8"/>
    <w:rsid w:val="00552376"/>
    <w:rsid w:val="0055697F"/>
    <w:rsid w:val="00556E66"/>
    <w:rsid w:val="005577B7"/>
    <w:rsid w:val="00561B4B"/>
    <w:rsid w:val="00562B36"/>
    <w:rsid w:val="00562EF4"/>
    <w:rsid w:val="00563105"/>
    <w:rsid w:val="00566996"/>
    <w:rsid w:val="00574277"/>
    <w:rsid w:val="00576DD1"/>
    <w:rsid w:val="00582404"/>
    <w:rsid w:val="005845F2"/>
    <w:rsid w:val="0058777C"/>
    <w:rsid w:val="00590042"/>
    <w:rsid w:val="00590EFC"/>
    <w:rsid w:val="00592A10"/>
    <w:rsid w:val="00594566"/>
    <w:rsid w:val="00594893"/>
    <w:rsid w:val="005A0905"/>
    <w:rsid w:val="005A2072"/>
    <w:rsid w:val="005A3BC8"/>
    <w:rsid w:val="005A62E0"/>
    <w:rsid w:val="005A6B74"/>
    <w:rsid w:val="005A7129"/>
    <w:rsid w:val="005B04C0"/>
    <w:rsid w:val="005B28E9"/>
    <w:rsid w:val="005B4B64"/>
    <w:rsid w:val="005C18BB"/>
    <w:rsid w:val="005C215F"/>
    <w:rsid w:val="005C654E"/>
    <w:rsid w:val="005C6A82"/>
    <w:rsid w:val="005C70EF"/>
    <w:rsid w:val="005C7A38"/>
    <w:rsid w:val="005D06F2"/>
    <w:rsid w:val="005D07E4"/>
    <w:rsid w:val="005D2329"/>
    <w:rsid w:val="005D2434"/>
    <w:rsid w:val="005D3561"/>
    <w:rsid w:val="005D423C"/>
    <w:rsid w:val="005D5E1C"/>
    <w:rsid w:val="005E1994"/>
    <w:rsid w:val="005E71EB"/>
    <w:rsid w:val="005F0B1B"/>
    <w:rsid w:val="005F1ECA"/>
    <w:rsid w:val="00601564"/>
    <w:rsid w:val="00606B27"/>
    <w:rsid w:val="00607856"/>
    <w:rsid w:val="00610234"/>
    <w:rsid w:val="00613C79"/>
    <w:rsid w:val="00616F3C"/>
    <w:rsid w:val="006213BC"/>
    <w:rsid w:val="00622AA9"/>
    <w:rsid w:val="00622E24"/>
    <w:rsid w:val="00626752"/>
    <w:rsid w:val="00627B7D"/>
    <w:rsid w:val="006303FD"/>
    <w:rsid w:val="006304A7"/>
    <w:rsid w:val="00631391"/>
    <w:rsid w:val="00633850"/>
    <w:rsid w:val="00637544"/>
    <w:rsid w:val="00644E5F"/>
    <w:rsid w:val="00647FE3"/>
    <w:rsid w:val="0065074A"/>
    <w:rsid w:val="0065210D"/>
    <w:rsid w:val="006534F2"/>
    <w:rsid w:val="00655ADA"/>
    <w:rsid w:val="00656B5A"/>
    <w:rsid w:val="006600DF"/>
    <w:rsid w:val="00661245"/>
    <w:rsid w:val="00663A67"/>
    <w:rsid w:val="006704C3"/>
    <w:rsid w:val="00670A6B"/>
    <w:rsid w:val="00673B6E"/>
    <w:rsid w:val="00673E6B"/>
    <w:rsid w:val="00674AFB"/>
    <w:rsid w:val="0067570D"/>
    <w:rsid w:val="00676D4E"/>
    <w:rsid w:val="00676D80"/>
    <w:rsid w:val="0068072E"/>
    <w:rsid w:val="006868F1"/>
    <w:rsid w:val="006876EC"/>
    <w:rsid w:val="0069061E"/>
    <w:rsid w:val="006908F1"/>
    <w:rsid w:val="00691B97"/>
    <w:rsid w:val="00693E6D"/>
    <w:rsid w:val="006943E3"/>
    <w:rsid w:val="00697668"/>
    <w:rsid w:val="006976F9"/>
    <w:rsid w:val="006A187B"/>
    <w:rsid w:val="006A3621"/>
    <w:rsid w:val="006B3A6D"/>
    <w:rsid w:val="006B3F08"/>
    <w:rsid w:val="006B43F2"/>
    <w:rsid w:val="006B6470"/>
    <w:rsid w:val="006B7D80"/>
    <w:rsid w:val="006C042A"/>
    <w:rsid w:val="006C4030"/>
    <w:rsid w:val="006C4B6B"/>
    <w:rsid w:val="006C55D8"/>
    <w:rsid w:val="006C6DDE"/>
    <w:rsid w:val="006E25E8"/>
    <w:rsid w:val="006E5C2B"/>
    <w:rsid w:val="006F166E"/>
    <w:rsid w:val="006F4493"/>
    <w:rsid w:val="006F5251"/>
    <w:rsid w:val="006F7AA6"/>
    <w:rsid w:val="0070524F"/>
    <w:rsid w:val="00706ABF"/>
    <w:rsid w:val="007105F4"/>
    <w:rsid w:val="0071324B"/>
    <w:rsid w:val="00717436"/>
    <w:rsid w:val="00717CB1"/>
    <w:rsid w:val="00722DA7"/>
    <w:rsid w:val="00723DBB"/>
    <w:rsid w:val="00724098"/>
    <w:rsid w:val="00731F7B"/>
    <w:rsid w:val="007328EB"/>
    <w:rsid w:val="007348A7"/>
    <w:rsid w:val="00735454"/>
    <w:rsid w:val="00741AF7"/>
    <w:rsid w:val="007436A0"/>
    <w:rsid w:val="007453A6"/>
    <w:rsid w:val="00750F12"/>
    <w:rsid w:val="007510F6"/>
    <w:rsid w:val="00752D91"/>
    <w:rsid w:val="00753E45"/>
    <w:rsid w:val="0075703F"/>
    <w:rsid w:val="007612A6"/>
    <w:rsid w:val="00761F51"/>
    <w:rsid w:val="0076322E"/>
    <w:rsid w:val="007656E2"/>
    <w:rsid w:val="00766733"/>
    <w:rsid w:val="00766DBA"/>
    <w:rsid w:val="007706BE"/>
    <w:rsid w:val="00771351"/>
    <w:rsid w:val="00772255"/>
    <w:rsid w:val="0078108A"/>
    <w:rsid w:val="00783DE5"/>
    <w:rsid w:val="00790557"/>
    <w:rsid w:val="0079066D"/>
    <w:rsid w:val="00791272"/>
    <w:rsid w:val="00792A12"/>
    <w:rsid w:val="00793892"/>
    <w:rsid w:val="00794CAD"/>
    <w:rsid w:val="007969CF"/>
    <w:rsid w:val="007A1170"/>
    <w:rsid w:val="007A4D2D"/>
    <w:rsid w:val="007B34A5"/>
    <w:rsid w:val="007B4086"/>
    <w:rsid w:val="007B4FA0"/>
    <w:rsid w:val="007C17A8"/>
    <w:rsid w:val="007C63BF"/>
    <w:rsid w:val="007C6AB4"/>
    <w:rsid w:val="007C768B"/>
    <w:rsid w:val="007D018A"/>
    <w:rsid w:val="007D7576"/>
    <w:rsid w:val="007D7E9C"/>
    <w:rsid w:val="007E0E28"/>
    <w:rsid w:val="007E51D6"/>
    <w:rsid w:val="007F16A3"/>
    <w:rsid w:val="007F174A"/>
    <w:rsid w:val="007F3B89"/>
    <w:rsid w:val="00801C80"/>
    <w:rsid w:val="00803284"/>
    <w:rsid w:val="00804A9E"/>
    <w:rsid w:val="00811F87"/>
    <w:rsid w:val="00812F97"/>
    <w:rsid w:val="00815278"/>
    <w:rsid w:val="0081553E"/>
    <w:rsid w:val="00821E64"/>
    <w:rsid w:val="00823BE3"/>
    <w:rsid w:val="00823D5C"/>
    <w:rsid w:val="008245AD"/>
    <w:rsid w:val="00827FDC"/>
    <w:rsid w:val="00831879"/>
    <w:rsid w:val="00835858"/>
    <w:rsid w:val="0083668F"/>
    <w:rsid w:val="008369B1"/>
    <w:rsid w:val="00840780"/>
    <w:rsid w:val="00842938"/>
    <w:rsid w:val="00842EE7"/>
    <w:rsid w:val="0084500A"/>
    <w:rsid w:val="00846E11"/>
    <w:rsid w:val="00852219"/>
    <w:rsid w:val="0086173D"/>
    <w:rsid w:val="00865E3B"/>
    <w:rsid w:val="008700D0"/>
    <w:rsid w:val="0087290E"/>
    <w:rsid w:val="00874F77"/>
    <w:rsid w:val="00880C90"/>
    <w:rsid w:val="008872DB"/>
    <w:rsid w:val="00887B5C"/>
    <w:rsid w:val="00891CCA"/>
    <w:rsid w:val="00892191"/>
    <w:rsid w:val="00895EED"/>
    <w:rsid w:val="008A115B"/>
    <w:rsid w:val="008A3E04"/>
    <w:rsid w:val="008A3F89"/>
    <w:rsid w:val="008A58C7"/>
    <w:rsid w:val="008A64BE"/>
    <w:rsid w:val="008A70A5"/>
    <w:rsid w:val="008B2810"/>
    <w:rsid w:val="008B6029"/>
    <w:rsid w:val="008B65BB"/>
    <w:rsid w:val="008B6910"/>
    <w:rsid w:val="008B69B1"/>
    <w:rsid w:val="008C201E"/>
    <w:rsid w:val="008C21CF"/>
    <w:rsid w:val="008C4A44"/>
    <w:rsid w:val="008D2B6F"/>
    <w:rsid w:val="008D5E1E"/>
    <w:rsid w:val="008D7F84"/>
    <w:rsid w:val="008E0D0D"/>
    <w:rsid w:val="008E1326"/>
    <w:rsid w:val="008E36AA"/>
    <w:rsid w:val="008E5D71"/>
    <w:rsid w:val="008E67F0"/>
    <w:rsid w:val="008F0609"/>
    <w:rsid w:val="008F14AF"/>
    <w:rsid w:val="008F5F40"/>
    <w:rsid w:val="00902F35"/>
    <w:rsid w:val="00903CD0"/>
    <w:rsid w:val="00904D37"/>
    <w:rsid w:val="00907569"/>
    <w:rsid w:val="00907AE2"/>
    <w:rsid w:val="00911FFB"/>
    <w:rsid w:val="0091239E"/>
    <w:rsid w:val="009138FF"/>
    <w:rsid w:val="00914363"/>
    <w:rsid w:val="009164A7"/>
    <w:rsid w:val="00920172"/>
    <w:rsid w:val="00920BDB"/>
    <w:rsid w:val="0092165D"/>
    <w:rsid w:val="00922C5C"/>
    <w:rsid w:val="009235A1"/>
    <w:rsid w:val="009254FD"/>
    <w:rsid w:val="00931A94"/>
    <w:rsid w:val="0093261D"/>
    <w:rsid w:val="009340FE"/>
    <w:rsid w:val="00934E28"/>
    <w:rsid w:val="009369F8"/>
    <w:rsid w:val="00941F93"/>
    <w:rsid w:val="0094230B"/>
    <w:rsid w:val="00943676"/>
    <w:rsid w:val="00944569"/>
    <w:rsid w:val="00944C1D"/>
    <w:rsid w:val="00946897"/>
    <w:rsid w:val="0095016D"/>
    <w:rsid w:val="00951F28"/>
    <w:rsid w:val="0095231D"/>
    <w:rsid w:val="00956FCA"/>
    <w:rsid w:val="00957F8B"/>
    <w:rsid w:val="00960F39"/>
    <w:rsid w:val="009613E2"/>
    <w:rsid w:val="00961AFF"/>
    <w:rsid w:val="009648AE"/>
    <w:rsid w:val="00972E2D"/>
    <w:rsid w:val="00973499"/>
    <w:rsid w:val="00973BAE"/>
    <w:rsid w:val="00974550"/>
    <w:rsid w:val="00975025"/>
    <w:rsid w:val="00975E3D"/>
    <w:rsid w:val="00976CAE"/>
    <w:rsid w:val="00977E29"/>
    <w:rsid w:val="009820ED"/>
    <w:rsid w:val="009828A7"/>
    <w:rsid w:val="009834D1"/>
    <w:rsid w:val="00983C93"/>
    <w:rsid w:val="00985986"/>
    <w:rsid w:val="00985E2D"/>
    <w:rsid w:val="00987631"/>
    <w:rsid w:val="009924D6"/>
    <w:rsid w:val="00993D66"/>
    <w:rsid w:val="00994027"/>
    <w:rsid w:val="009969CD"/>
    <w:rsid w:val="009A11A6"/>
    <w:rsid w:val="009A19E8"/>
    <w:rsid w:val="009A4EA9"/>
    <w:rsid w:val="009B1350"/>
    <w:rsid w:val="009B5718"/>
    <w:rsid w:val="009B67E2"/>
    <w:rsid w:val="009C1017"/>
    <w:rsid w:val="009C1CD6"/>
    <w:rsid w:val="009C2FBD"/>
    <w:rsid w:val="009C65C0"/>
    <w:rsid w:val="009D0757"/>
    <w:rsid w:val="009D1EEC"/>
    <w:rsid w:val="009D3D3E"/>
    <w:rsid w:val="009D4977"/>
    <w:rsid w:val="009E37D7"/>
    <w:rsid w:val="009E3AE6"/>
    <w:rsid w:val="009E5753"/>
    <w:rsid w:val="009F0540"/>
    <w:rsid w:val="009F064A"/>
    <w:rsid w:val="009F1571"/>
    <w:rsid w:val="009F4ED6"/>
    <w:rsid w:val="009F5555"/>
    <w:rsid w:val="009F6C13"/>
    <w:rsid w:val="00A04CD5"/>
    <w:rsid w:val="00A07503"/>
    <w:rsid w:val="00A111A0"/>
    <w:rsid w:val="00A129FD"/>
    <w:rsid w:val="00A20853"/>
    <w:rsid w:val="00A20A4C"/>
    <w:rsid w:val="00A21F91"/>
    <w:rsid w:val="00A22CCC"/>
    <w:rsid w:val="00A31242"/>
    <w:rsid w:val="00A316C7"/>
    <w:rsid w:val="00A32FAE"/>
    <w:rsid w:val="00A34673"/>
    <w:rsid w:val="00A348BC"/>
    <w:rsid w:val="00A37C90"/>
    <w:rsid w:val="00A403BC"/>
    <w:rsid w:val="00A40640"/>
    <w:rsid w:val="00A443CC"/>
    <w:rsid w:val="00A44548"/>
    <w:rsid w:val="00A4545F"/>
    <w:rsid w:val="00A468C7"/>
    <w:rsid w:val="00A52DF0"/>
    <w:rsid w:val="00A554DB"/>
    <w:rsid w:val="00A574EF"/>
    <w:rsid w:val="00A62954"/>
    <w:rsid w:val="00A672D5"/>
    <w:rsid w:val="00A7083F"/>
    <w:rsid w:val="00A719F5"/>
    <w:rsid w:val="00A725C9"/>
    <w:rsid w:val="00A73E2F"/>
    <w:rsid w:val="00A82AC4"/>
    <w:rsid w:val="00A8313D"/>
    <w:rsid w:val="00A85391"/>
    <w:rsid w:val="00A85C67"/>
    <w:rsid w:val="00A8659D"/>
    <w:rsid w:val="00A921A9"/>
    <w:rsid w:val="00A923B8"/>
    <w:rsid w:val="00A93D12"/>
    <w:rsid w:val="00AB74D1"/>
    <w:rsid w:val="00AC0B63"/>
    <w:rsid w:val="00AC0CC7"/>
    <w:rsid w:val="00AC230B"/>
    <w:rsid w:val="00AD2645"/>
    <w:rsid w:val="00AD5810"/>
    <w:rsid w:val="00AD7B81"/>
    <w:rsid w:val="00AE1D6E"/>
    <w:rsid w:val="00AE25E7"/>
    <w:rsid w:val="00AE2DAA"/>
    <w:rsid w:val="00AE3E58"/>
    <w:rsid w:val="00AE6E5A"/>
    <w:rsid w:val="00AF1AD7"/>
    <w:rsid w:val="00AF613E"/>
    <w:rsid w:val="00B01A16"/>
    <w:rsid w:val="00B030AF"/>
    <w:rsid w:val="00B065BF"/>
    <w:rsid w:val="00B06EE1"/>
    <w:rsid w:val="00B11056"/>
    <w:rsid w:val="00B12412"/>
    <w:rsid w:val="00B128B6"/>
    <w:rsid w:val="00B1308A"/>
    <w:rsid w:val="00B1702B"/>
    <w:rsid w:val="00B17CAC"/>
    <w:rsid w:val="00B20C63"/>
    <w:rsid w:val="00B21DCB"/>
    <w:rsid w:val="00B30852"/>
    <w:rsid w:val="00B31A82"/>
    <w:rsid w:val="00B32D54"/>
    <w:rsid w:val="00B33E3F"/>
    <w:rsid w:val="00B34F51"/>
    <w:rsid w:val="00B352D2"/>
    <w:rsid w:val="00B35536"/>
    <w:rsid w:val="00B36F44"/>
    <w:rsid w:val="00B4174F"/>
    <w:rsid w:val="00B42A00"/>
    <w:rsid w:val="00B4512C"/>
    <w:rsid w:val="00B46ABA"/>
    <w:rsid w:val="00B508E6"/>
    <w:rsid w:val="00B5607F"/>
    <w:rsid w:val="00B56917"/>
    <w:rsid w:val="00B6083E"/>
    <w:rsid w:val="00B645D9"/>
    <w:rsid w:val="00B65C83"/>
    <w:rsid w:val="00B665EB"/>
    <w:rsid w:val="00B66B89"/>
    <w:rsid w:val="00B7723C"/>
    <w:rsid w:val="00B824CA"/>
    <w:rsid w:val="00B83118"/>
    <w:rsid w:val="00B83212"/>
    <w:rsid w:val="00B8478F"/>
    <w:rsid w:val="00B8683E"/>
    <w:rsid w:val="00B93845"/>
    <w:rsid w:val="00B94436"/>
    <w:rsid w:val="00B96ADB"/>
    <w:rsid w:val="00BA012F"/>
    <w:rsid w:val="00BA018B"/>
    <w:rsid w:val="00BA045A"/>
    <w:rsid w:val="00BA31CF"/>
    <w:rsid w:val="00BA430E"/>
    <w:rsid w:val="00BA5213"/>
    <w:rsid w:val="00BA549C"/>
    <w:rsid w:val="00BA7FAC"/>
    <w:rsid w:val="00BB0817"/>
    <w:rsid w:val="00BB27C2"/>
    <w:rsid w:val="00BB321F"/>
    <w:rsid w:val="00BB5EDB"/>
    <w:rsid w:val="00BB7671"/>
    <w:rsid w:val="00BC0B61"/>
    <w:rsid w:val="00BC27C8"/>
    <w:rsid w:val="00BC42F8"/>
    <w:rsid w:val="00BC491F"/>
    <w:rsid w:val="00BC505C"/>
    <w:rsid w:val="00BC6948"/>
    <w:rsid w:val="00BC7FC9"/>
    <w:rsid w:val="00BD2CE4"/>
    <w:rsid w:val="00BD51B1"/>
    <w:rsid w:val="00BD59CB"/>
    <w:rsid w:val="00BD6D1B"/>
    <w:rsid w:val="00BD6E85"/>
    <w:rsid w:val="00BD783C"/>
    <w:rsid w:val="00BE01FB"/>
    <w:rsid w:val="00BE0E10"/>
    <w:rsid w:val="00BE1195"/>
    <w:rsid w:val="00BE3631"/>
    <w:rsid w:val="00BE631D"/>
    <w:rsid w:val="00BF07F1"/>
    <w:rsid w:val="00BF3B55"/>
    <w:rsid w:val="00BF5F80"/>
    <w:rsid w:val="00BF61EE"/>
    <w:rsid w:val="00BF7A5A"/>
    <w:rsid w:val="00C00601"/>
    <w:rsid w:val="00C02144"/>
    <w:rsid w:val="00C03B48"/>
    <w:rsid w:val="00C049A1"/>
    <w:rsid w:val="00C04A2E"/>
    <w:rsid w:val="00C05618"/>
    <w:rsid w:val="00C07ECF"/>
    <w:rsid w:val="00C10063"/>
    <w:rsid w:val="00C10723"/>
    <w:rsid w:val="00C126B8"/>
    <w:rsid w:val="00C15AB8"/>
    <w:rsid w:val="00C26719"/>
    <w:rsid w:val="00C269C9"/>
    <w:rsid w:val="00C31911"/>
    <w:rsid w:val="00C31A5A"/>
    <w:rsid w:val="00C32775"/>
    <w:rsid w:val="00C32DCE"/>
    <w:rsid w:val="00C33BAA"/>
    <w:rsid w:val="00C412D6"/>
    <w:rsid w:val="00C41484"/>
    <w:rsid w:val="00C46734"/>
    <w:rsid w:val="00C50A4A"/>
    <w:rsid w:val="00C50E3F"/>
    <w:rsid w:val="00C519D4"/>
    <w:rsid w:val="00C529E4"/>
    <w:rsid w:val="00C5340E"/>
    <w:rsid w:val="00C53C93"/>
    <w:rsid w:val="00C57AC1"/>
    <w:rsid w:val="00C57DFD"/>
    <w:rsid w:val="00C6017B"/>
    <w:rsid w:val="00C60328"/>
    <w:rsid w:val="00C62821"/>
    <w:rsid w:val="00C63783"/>
    <w:rsid w:val="00C663FC"/>
    <w:rsid w:val="00C71E26"/>
    <w:rsid w:val="00C72725"/>
    <w:rsid w:val="00C75CF6"/>
    <w:rsid w:val="00C77EA4"/>
    <w:rsid w:val="00C8089D"/>
    <w:rsid w:val="00C8722D"/>
    <w:rsid w:val="00C87D63"/>
    <w:rsid w:val="00C95549"/>
    <w:rsid w:val="00C963F1"/>
    <w:rsid w:val="00CA111C"/>
    <w:rsid w:val="00CA6A35"/>
    <w:rsid w:val="00CA6EA9"/>
    <w:rsid w:val="00CB2C41"/>
    <w:rsid w:val="00CB310C"/>
    <w:rsid w:val="00CC03AF"/>
    <w:rsid w:val="00CC0664"/>
    <w:rsid w:val="00CC0E53"/>
    <w:rsid w:val="00CC1799"/>
    <w:rsid w:val="00CC4CD4"/>
    <w:rsid w:val="00CC6B83"/>
    <w:rsid w:val="00CC6DA1"/>
    <w:rsid w:val="00CD17D5"/>
    <w:rsid w:val="00CD1FBD"/>
    <w:rsid w:val="00CD2A84"/>
    <w:rsid w:val="00CD5CE8"/>
    <w:rsid w:val="00CE1881"/>
    <w:rsid w:val="00CE25F1"/>
    <w:rsid w:val="00CE37BB"/>
    <w:rsid w:val="00CE55A2"/>
    <w:rsid w:val="00CE59A2"/>
    <w:rsid w:val="00CE7256"/>
    <w:rsid w:val="00CF24CA"/>
    <w:rsid w:val="00CF4B90"/>
    <w:rsid w:val="00D04E35"/>
    <w:rsid w:val="00D050EE"/>
    <w:rsid w:val="00D054C9"/>
    <w:rsid w:val="00D06E24"/>
    <w:rsid w:val="00D072C7"/>
    <w:rsid w:val="00D07D6F"/>
    <w:rsid w:val="00D133DD"/>
    <w:rsid w:val="00D139B5"/>
    <w:rsid w:val="00D1428B"/>
    <w:rsid w:val="00D160AA"/>
    <w:rsid w:val="00D1644C"/>
    <w:rsid w:val="00D230EF"/>
    <w:rsid w:val="00D23FEA"/>
    <w:rsid w:val="00D241C0"/>
    <w:rsid w:val="00D24388"/>
    <w:rsid w:val="00D245A7"/>
    <w:rsid w:val="00D2786D"/>
    <w:rsid w:val="00D35265"/>
    <w:rsid w:val="00D374E7"/>
    <w:rsid w:val="00D41914"/>
    <w:rsid w:val="00D42D51"/>
    <w:rsid w:val="00D42F0B"/>
    <w:rsid w:val="00D444FE"/>
    <w:rsid w:val="00D45409"/>
    <w:rsid w:val="00D46A1C"/>
    <w:rsid w:val="00D47054"/>
    <w:rsid w:val="00D47C27"/>
    <w:rsid w:val="00D5141D"/>
    <w:rsid w:val="00D5392C"/>
    <w:rsid w:val="00D550AD"/>
    <w:rsid w:val="00D55EC7"/>
    <w:rsid w:val="00D568D6"/>
    <w:rsid w:val="00D56C0C"/>
    <w:rsid w:val="00D60F88"/>
    <w:rsid w:val="00D648A8"/>
    <w:rsid w:val="00D649DA"/>
    <w:rsid w:val="00D65567"/>
    <w:rsid w:val="00D67713"/>
    <w:rsid w:val="00D7038C"/>
    <w:rsid w:val="00D71FE3"/>
    <w:rsid w:val="00D725B4"/>
    <w:rsid w:val="00D72799"/>
    <w:rsid w:val="00D73384"/>
    <w:rsid w:val="00D76C57"/>
    <w:rsid w:val="00D8190C"/>
    <w:rsid w:val="00D81E28"/>
    <w:rsid w:val="00D821A3"/>
    <w:rsid w:val="00D834D3"/>
    <w:rsid w:val="00D8519B"/>
    <w:rsid w:val="00D86054"/>
    <w:rsid w:val="00D86504"/>
    <w:rsid w:val="00D8712F"/>
    <w:rsid w:val="00D92304"/>
    <w:rsid w:val="00D92B88"/>
    <w:rsid w:val="00D92CD6"/>
    <w:rsid w:val="00D936DC"/>
    <w:rsid w:val="00DA1B76"/>
    <w:rsid w:val="00DA3E03"/>
    <w:rsid w:val="00DA55A8"/>
    <w:rsid w:val="00DB3A64"/>
    <w:rsid w:val="00DB41E9"/>
    <w:rsid w:val="00DB4991"/>
    <w:rsid w:val="00DB5B6D"/>
    <w:rsid w:val="00DC051A"/>
    <w:rsid w:val="00DC0FD4"/>
    <w:rsid w:val="00DC622F"/>
    <w:rsid w:val="00DC71E5"/>
    <w:rsid w:val="00DD0C0B"/>
    <w:rsid w:val="00DD144B"/>
    <w:rsid w:val="00DD48B1"/>
    <w:rsid w:val="00DD56DF"/>
    <w:rsid w:val="00DD5C5D"/>
    <w:rsid w:val="00DD6D4C"/>
    <w:rsid w:val="00DE3B5D"/>
    <w:rsid w:val="00DE457A"/>
    <w:rsid w:val="00DE4E27"/>
    <w:rsid w:val="00DE6FE6"/>
    <w:rsid w:val="00DF0DC5"/>
    <w:rsid w:val="00DF1F03"/>
    <w:rsid w:val="00DF3D54"/>
    <w:rsid w:val="00DF5E70"/>
    <w:rsid w:val="00DF789D"/>
    <w:rsid w:val="00E0012E"/>
    <w:rsid w:val="00E00DC3"/>
    <w:rsid w:val="00E0134C"/>
    <w:rsid w:val="00E01856"/>
    <w:rsid w:val="00E06B3F"/>
    <w:rsid w:val="00E07D2A"/>
    <w:rsid w:val="00E110DB"/>
    <w:rsid w:val="00E1572D"/>
    <w:rsid w:val="00E17808"/>
    <w:rsid w:val="00E24724"/>
    <w:rsid w:val="00E249A6"/>
    <w:rsid w:val="00E25286"/>
    <w:rsid w:val="00E272C0"/>
    <w:rsid w:val="00E27911"/>
    <w:rsid w:val="00E27F1B"/>
    <w:rsid w:val="00E3099E"/>
    <w:rsid w:val="00E342DD"/>
    <w:rsid w:val="00E36AD3"/>
    <w:rsid w:val="00E37346"/>
    <w:rsid w:val="00E4040D"/>
    <w:rsid w:val="00E408DF"/>
    <w:rsid w:val="00E40930"/>
    <w:rsid w:val="00E42220"/>
    <w:rsid w:val="00E427BD"/>
    <w:rsid w:val="00E428E4"/>
    <w:rsid w:val="00E44732"/>
    <w:rsid w:val="00E46611"/>
    <w:rsid w:val="00E46B63"/>
    <w:rsid w:val="00E46CD9"/>
    <w:rsid w:val="00E47BF9"/>
    <w:rsid w:val="00E51651"/>
    <w:rsid w:val="00E52B74"/>
    <w:rsid w:val="00E5431E"/>
    <w:rsid w:val="00E55254"/>
    <w:rsid w:val="00E563DF"/>
    <w:rsid w:val="00E5684A"/>
    <w:rsid w:val="00E654B2"/>
    <w:rsid w:val="00E70CF4"/>
    <w:rsid w:val="00E713CF"/>
    <w:rsid w:val="00E71897"/>
    <w:rsid w:val="00E72C6A"/>
    <w:rsid w:val="00E75DF0"/>
    <w:rsid w:val="00E801DE"/>
    <w:rsid w:val="00E8230E"/>
    <w:rsid w:val="00E82DF1"/>
    <w:rsid w:val="00E84A46"/>
    <w:rsid w:val="00E90C95"/>
    <w:rsid w:val="00E93213"/>
    <w:rsid w:val="00EA0560"/>
    <w:rsid w:val="00EA057F"/>
    <w:rsid w:val="00EA3253"/>
    <w:rsid w:val="00EA3767"/>
    <w:rsid w:val="00EA3BE2"/>
    <w:rsid w:val="00EB0D71"/>
    <w:rsid w:val="00EB1E49"/>
    <w:rsid w:val="00EB430C"/>
    <w:rsid w:val="00EB4D4C"/>
    <w:rsid w:val="00EB51A7"/>
    <w:rsid w:val="00EB583C"/>
    <w:rsid w:val="00EB736E"/>
    <w:rsid w:val="00EC2843"/>
    <w:rsid w:val="00EC29D9"/>
    <w:rsid w:val="00EC33C8"/>
    <w:rsid w:val="00EC4992"/>
    <w:rsid w:val="00EC6FDB"/>
    <w:rsid w:val="00ED15C9"/>
    <w:rsid w:val="00ED5A17"/>
    <w:rsid w:val="00ED73DC"/>
    <w:rsid w:val="00ED7F10"/>
    <w:rsid w:val="00EE07DB"/>
    <w:rsid w:val="00EE2117"/>
    <w:rsid w:val="00EE4B8A"/>
    <w:rsid w:val="00EE76C8"/>
    <w:rsid w:val="00EE7E0A"/>
    <w:rsid w:val="00EF7DD4"/>
    <w:rsid w:val="00F1342D"/>
    <w:rsid w:val="00F13E32"/>
    <w:rsid w:val="00F158A3"/>
    <w:rsid w:val="00F2052C"/>
    <w:rsid w:val="00F259B6"/>
    <w:rsid w:val="00F30FC5"/>
    <w:rsid w:val="00F33814"/>
    <w:rsid w:val="00F34CD0"/>
    <w:rsid w:val="00F35A8C"/>
    <w:rsid w:val="00F4129F"/>
    <w:rsid w:val="00F42885"/>
    <w:rsid w:val="00F446E2"/>
    <w:rsid w:val="00F451AA"/>
    <w:rsid w:val="00F45E0C"/>
    <w:rsid w:val="00F576DA"/>
    <w:rsid w:val="00F57B22"/>
    <w:rsid w:val="00F60279"/>
    <w:rsid w:val="00F65AD5"/>
    <w:rsid w:val="00F65DFF"/>
    <w:rsid w:val="00F721EA"/>
    <w:rsid w:val="00F72718"/>
    <w:rsid w:val="00F72976"/>
    <w:rsid w:val="00F77AE4"/>
    <w:rsid w:val="00F77ECA"/>
    <w:rsid w:val="00F8074B"/>
    <w:rsid w:val="00F80A9E"/>
    <w:rsid w:val="00F83AC8"/>
    <w:rsid w:val="00F84A8F"/>
    <w:rsid w:val="00F91DCB"/>
    <w:rsid w:val="00F94B64"/>
    <w:rsid w:val="00F963B0"/>
    <w:rsid w:val="00F965EC"/>
    <w:rsid w:val="00F96DA1"/>
    <w:rsid w:val="00F9796B"/>
    <w:rsid w:val="00F97A80"/>
    <w:rsid w:val="00FA2E02"/>
    <w:rsid w:val="00FA6002"/>
    <w:rsid w:val="00FA676C"/>
    <w:rsid w:val="00FA7AC9"/>
    <w:rsid w:val="00FA7CCA"/>
    <w:rsid w:val="00FB1946"/>
    <w:rsid w:val="00FB3915"/>
    <w:rsid w:val="00FB3DBE"/>
    <w:rsid w:val="00FB4C45"/>
    <w:rsid w:val="00FB56BE"/>
    <w:rsid w:val="00FC04C8"/>
    <w:rsid w:val="00FC0721"/>
    <w:rsid w:val="00FC31A7"/>
    <w:rsid w:val="00FC348A"/>
    <w:rsid w:val="00FC61B0"/>
    <w:rsid w:val="00FD0E4B"/>
    <w:rsid w:val="00FD1E41"/>
    <w:rsid w:val="00FD2D17"/>
    <w:rsid w:val="00FD785F"/>
    <w:rsid w:val="00FE1399"/>
    <w:rsid w:val="00FE3DE1"/>
    <w:rsid w:val="00FE4517"/>
    <w:rsid w:val="00FE458C"/>
    <w:rsid w:val="00FE534E"/>
    <w:rsid w:val="00FE5987"/>
    <w:rsid w:val="00FF0185"/>
    <w:rsid w:val="00FF08BC"/>
    <w:rsid w:val="00FF2F7D"/>
    <w:rsid w:val="00FF59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87EA9"/>
  <w15:docId w15:val="{2729AADD-C69C-479B-95FB-11FA10BB3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313D"/>
    <w:pPr>
      <w:spacing w:after="0" w:line="288" w:lineRule="auto"/>
      <w:jc w:val="both"/>
    </w:pPr>
    <w:rPr>
      <w:rFonts w:ascii="Times New Roman" w:eastAsia="Times New Roman" w:hAnsi="Times New Roman" w:cs="Times New Roman"/>
      <w:szCs w:val="20"/>
    </w:rPr>
  </w:style>
  <w:style w:type="paragraph" w:styleId="Nagwek1">
    <w:name w:val="heading 1"/>
    <w:aliases w:val="TYTUŁ1"/>
    <w:basedOn w:val="Normalny"/>
    <w:next w:val="Normalny"/>
    <w:link w:val="Nagwek1Znak"/>
    <w:uiPriority w:val="99"/>
    <w:qFormat/>
    <w:rsid w:val="004A30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NUMER"/>
    <w:basedOn w:val="Normalny"/>
    <w:next w:val="Normalny"/>
    <w:link w:val="Nagwek2Znak"/>
    <w:uiPriority w:val="9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9"/>
    <w:qFormat/>
    <w:rsid w:val="00FD785F"/>
    <w:pPr>
      <w:tabs>
        <w:tab w:val="num" w:pos="1418"/>
      </w:tabs>
      <w:ind w:left="1418" w:hanging="851"/>
      <w:outlineLvl w:val="2"/>
    </w:pPr>
  </w:style>
  <w:style w:type="paragraph" w:styleId="Nagwek4">
    <w:name w:val="heading 4"/>
    <w:basedOn w:val="Normalny"/>
    <w:next w:val="Normalny"/>
    <w:link w:val="Nagwek4Znak"/>
    <w:uiPriority w:val="99"/>
    <w:qFormat/>
    <w:rsid w:val="00FD785F"/>
    <w:pPr>
      <w:tabs>
        <w:tab w:val="num" w:pos="1418"/>
      </w:tabs>
      <w:ind w:left="1418" w:hanging="851"/>
      <w:outlineLvl w:val="3"/>
    </w:pPr>
    <w:rPr>
      <w:lang w:val="en-US"/>
    </w:rPr>
  </w:style>
  <w:style w:type="paragraph" w:styleId="Nagwek5">
    <w:name w:val="heading 5"/>
    <w:basedOn w:val="Normalny"/>
    <w:link w:val="Nagwek5Znak"/>
    <w:uiPriority w:val="9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YTUŁ1 Znak"/>
    <w:basedOn w:val="Domylnaczcionkaakapitu"/>
    <w:link w:val="Nagwek1"/>
    <w:uiPriority w:val="99"/>
    <w:rsid w:val="004A302B"/>
    <w:rPr>
      <w:rFonts w:asciiTheme="majorHAnsi" w:eastAsiaTheme="majorEastAsia" w:hAnsiTheme="majorHAnsi" w:cstheme="majorBidi"/>
      <w:b/>
      <w:bCs/>
      <w:color w:val="365F91" w:themeColor="accent1" w:themeShade="BF"/>
      <w:sz w:val="28"/>
      <w:szCs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4A302B"/>
    <w:rPr>
      <w:rFonts w:ascii="Tahoma" w:hAnsi="Tahoma" w:cs="Tahoma"/>
      <w:sz w:val="16"/>
      <w:szCs w:val="16"/>
    </w:rPr>
  </w:style>
  <w:style w:type="paragraph" w:styleId="Spistreci1">
    <w:name w:val="toc 1"/>
    <w:basedOn w:val="Normalny"/>
    <w:next w:val="Normalny"/>
    <w:uiPriority w:val="39"/>
    <w:rsid w:val="004A302B"/>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99"/>
    <w:unhideWhenUsed/>
    <w:qFormat/>
    <w:rsid w:val="004A302B"/>
    <w:pPr>
      <w:outlineLvl w:val="9"/>
    </w:pPr>
    <w:rPr>
      <w:lang w:eastAsia="pl-PL"/>
    </w:rPr>
  </w:style>
  <w:style w:type="paragraph" w:styleId="Akapitzlist">
    <w:name w:val="List Paragraph"/>
    <w:aliases w:val="Punktowanie,Akapit z listą;1_literowka,Literowanie,1_literowka,1) AaA,RR PGE Akapit z listą,Akapit z listą1,1_literowka Znak Znak,Literowanie Znak Znak,RR PGE Akapit z listą Znak Znak"/>
    <w:basedOn w:val="Normalny"/>
    <w:link w:val="AkapitzlistZnak"/>
    <w:uiPriority w:val="34"/>
    <w:qFormat/>
    <w:rsid w:val="000B3117"/>
    <w:pPr>
      <w:ind w:left="720"/>
      <w:contextualSpacing/>
    </w:pPr>
  </w:style>
  <w:style w:type="character" w:customStyle="1" w:styleId="Nagwek2Znak">
    <w:name w:val="Nagłówek 2 Znak"/>
    <w:aliases w:val="NUMER Znak"/>
    <w:basedOn w:val="Domylnaczcionkaakapitu"/>
    <w:link w:val="Nagwek2"/>
    <w:uiPriority w:val="9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unhideWhenUsed/>
    <w:rsid w:val="00264972"/>
    <w:rPr>
      <w:b/>
      <w:bCs/>
    </w:rPr>
  </w:style>
  <w:style w:type="character" w:customStyle="1" w:styleId="TematkomentarzaZnak">
    <w:name w:val="Temat komentarza Znak"/>
    <w:basedOn w:val="TekstkomentarzaZnak"/>
    <w:link w:val="Tematkomentarza"/>
    <w:uiPriority w:val="99"/>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9"/>
    <w:rsid w:val="00FD785F"/>
    <w:rPr>
      <w:rFonts w:ascii="Times New Roman" w:eastAsia="Times New Roman" w:hAnsi="Times New Roman" w:cs="Times New Roman"/>
      <w:szCs w:val="20"/>
      <w:lang w:val="en-US"/>
    </w:rPr>
  </w:style>
  <w:style w:type="character" w:customStyle="1" w:styleId="AkapitzlistZnak">
    <w:name w:val="Akapit z listą Znak"/>
    <w:aliases w:val="Punktowanie Znak,Akapit z listą;1_literowka Znak,Literowanie Znak,1_literowka Znak,1) AaA Znak,RR PGE Akapit z listą Znak,Akapit z listą1 Znak,1_literowka Znak Znak Znak,Literowanie Znak Znak Znak,RR PGE Akapit z listą Znak Znak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9"/>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9"/>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9"/>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rsid w:val="006876EC"/>
    <w:rPr>
      <w:rFonts w:ascii="Calibri" w:eastAsia="Calibri" w:hAnsi="Calibri" w:cs="Times New Roman"/>
      <w:sz w:val="20"/>
      <w:szCs w:val="20"/>
    </w:rPr>
  </w:style>
  <w:style w:type="character" w:styleId="Odwoanieprzypisukocowego">
    <w:name w:val="endnote reference"/>
    <w:basedOn w:val="Domylnaczcionkaakapitu"/>
    <w:uiPriority w:val="99"/>
    <w:unhideWhenUsed/>
    <w:rsid w:val="006876EC"/>
    <w:rPr>
      <w:vertAlign w:val="superscript"/>
    </w:rPr>
  </w:style>
  <w:style w:type="character" w:styleId="Tekstzastpczy">
    <w:name w:val="Placeholder Text"/>
    <w:basedOn w:val="Domylnaczcionkaakapitu"/>
    <w:uiPriority w:val="99"/>
    <w:rsid w:val="006876EC"/>
    <w:rPr>
      <w:color w:val="808080"/>
    </w:rPr>
  </w:style>
  <w:style w:type="paragraph" w:customStyle="1" w:styleId="Nazwawymagania">
    <w:name w:val="Nazwa wymagania"/>
    <w:basedOn w:val="Akapitzlist"/>
    <w:next w:val="Normalny"/>
    <w:link w:val="NazwawymaganiaZnak"/>
    <w:qFormat/>
    <w:rsid w:val="006876EC"/>
    <w:pPr>
      <w:numPr>
        <w:numId w:val="7"/>
      </w:numPr>
      <w:spacing w:after="200" w:line="240" w:lineRule="auto"/>
      <w:jc w:val="left"/>
    </w:pPr>
    <w:rPr>
      <w:b/>
    </w:rPr>
  </w:style>
  <w:style w:type="paragraph" w:styleId="Spistreci2">
    <w:name w:val="toc 2"/>
    <w:basedOn w:val="Normalny"/>
    <w:next w:val="Normalny"/>
    <w:autoRedefine/>
    <w:uiPriority w:val="39"/>
    <w:unhideWhenUsed/>
    <w:rsid w:val="006876EC"/>
    <w:pPr>
      <w:spacing w:after="100" w:line="276" w:lineRule="auto"/>
      <w:ind w:left="220"/>
      <w:jc w:val="left"/>
    </w:pPr>
    <w:rPr>
      <w:rFonts w:asciiTheme="minorHAnsi" w:eastAsiaTheme="minorHAnsi" w:hAnsiTheme="minorHAnsi" w:cstheme="minorBidi"/>
      <w:szCs w:val="22"/>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spacing w:after="100" w:line="276" w:lineRule="auto"/>
      <w:ind w:left="440"/>
      <w:jc w:val="left"/>
    </w:pPr>
    <w:rPr>
      <w:rFonts w:asciiTheme="minorHAnsi" w:eastAsiaTheme="minorHAnsi" w:hAnsiTheme="minorHAnsi" w:cstheme="minorBidi"/>
      <w:szCs w:val="22"/>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semiHidden/>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spacing w:after="100" w:line="276"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166625"/>
    <w:pPr>
      <w:spacing w:after="100" w:line="276"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166625"/>
    <w:pPr>
      <w:spacing w:after="100" w:line="276"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166625"/>
    <w:pPr>
      <w:spacing w:after="100" w:line="276"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166625"/>
    <w:pPr>
      <w:spacing w:after="100" w:line="276"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166625"/>
    <w:pPr>
      <w:spacing w:after="100" w:line="276" w:lineRule="auto"/>
      <w:ind w:left="1760"/>
      <w:jc w:val="left"/>
    </w:pPr>
    <w:rPr>
      <w:rFonts w:asciiTheme="minorHAnsi" w:eastAsiaTheme="minorEastAsia" w:hAnsiTheme="minorHAnsi" w:cstheme="minorBidi"/>
      <w:szCs w:val="22"/>
      <w:lang w:eastAsia="pl-PL"/>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uiPriority w:val="99"/>
    <w:rsid w:val="000D1629"/>
    <w:pPr>
      <w:spacing w:after="120"/>
      <w:ind w:left="283"/>
    </w:pPr>
  </w:style>
  <w:style w:type="character" w:customStyle="1" w:styleId="TekstpodstawowywcityZnak">
    <w:name w:val="Tekst podstawowy wcięty Znak"/>
    <w:basedOn w:val="Domylnaczcionkaakapitu"/>
    <w:link w:val="Tekstpodstawowywcity"/>
    <w:uiPriority w:val="99"/>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numbering" w:customStyle="1" w:styleId="11111111">
    <w:name w:val="1 / 1.1 / 1.1.111"/>
    <w:basedOn w:val="Bezlisty"/>
    <w:next w:val="111111"/>
    <w:rsid w:val="008F0609"/>
    <w:pPr>
      <w:numPr>
        <w:numId w:val="13"/>
      </w:numPr>
    </w:pPr>
  </w:style>
  <w:style w:type="numbering" w:styleId="111111">
    <w:name w:val="Outline List 2"/>
    <w:basedOn w:val="Bezlisty"/>
    <w:uiPriority w:val="99"/>
    <w:semiHidden/>
    <w:unhideWhenUsed/>
    <w:rsid w:val="008F0609"/>
  </w:style>
  <w:style w:type="numbering" w:customStyle="1" w:styleId="Styl23">
    <w:name w:val="Styl23"/>
    <w:rsid w:val="00BA31CF"/>
    <w:pPr>
      <w:numPr>
        <w:numId w:val="14"/>
      </w:numPr>
    </w:pPr>
  </w:style>
  <w:style w:type="numbering" w:customStyle="1" w:styleId="Styl92">
    <w:name w:val="Styl92"/>
    <w:uiPriority w:val="99"/>
    <w:rsid w:val="002B017C"/>
    <w:pPr>
      <w:numPr>
        <w:numId w:val="16"/>
      </w:numPr>
    </w:pPr>
  </w:style>
  <w:style w:type="character" w:customStyle="1" w:styleId="st">
    <w:name w:val="st"/>
    <w:rsid w:val="00576DD1"/>
  </w:style>
  <w:style w:type="numbering" w:customStyle="1" w:styleId="Styl42">
    <w:name w:val="Styl42"/>
    <w:uiPriority w:val="99"/>
    <w:rsid w:val="00280E8B"/>
    <w:pPr>
      <w:numPr>
        <w:numId w:val="17"/>
      </w:numPr>
    </w:pPr>
  </w:style>
  <w:style w:type="numbering" w:customStyle="1" w:styleId="Styl32">
    <w:name w:val="Styl32"/>
    <w:uiPriority w:val="99"/>
    <w:rsid w:val="008C4A44"/>
    <w:pPr>
      <w:numPr>
        <w:numId w:val="20"/>
      </w:numPr>
    </w:pPr>
  </w:style>
  <w:style w:type="numbering" w:customStyle="1" w:styleId="132">
    <w:name w:val="132"/>
    <w:basedOn w:val="Bezlisty"/>
    <w:rsid w:val="00BA012F"/>
    <w:pPr>
      <w:numPr>
        <w:numId w:val="22"/>
      </w:numPr>
    </w:pPr>
  </w:style>
  <w:style w:type="numbering" w:customStyle="1" w:styleId="Styl52">
    <w:name w:val="Styl52"/>
    <w:uiPriority w:val="99"/>
    <w:rsid w:val="00406F1C"/>
    <w:pPr>
      <w:numPr>
        <w:numId w:val="26"/>
      </w:numPr>
    </w:pPr>
  </w:style>
  <w:style w:type="numbering" w:customStyle="1" w:styleId="1111112">
    <w:name w:val="1 / 1.1 / 1.1.12"/>
    <w:basedOn w:val="Bezlisty"/>
    <w:next w:val="111111"/>
    <w:rsid w:val="00AB74D1"/>
    <w:pPr>
      <w:numPr>
        <w:numId w:val="27"/>
      </w:numPr>
    </w:pPr>
  </w:style>
  <w:style w:type="numbering" w:customStyle="1" w:styleId="133">
    <w:name w:val="133"/>
    <w:basedOn w:val="Bezlisty"/>
    <w:rsid w:val="007453A6"/>
    <w:pPr>
      <w:numPr>
        <w:numId w:val="28"/>
      </w:numPr>
    </w:pPr>
  </w:style>
  <w:style w:type="numbering" w:customStyle="1" w:styleId="14">
    <w:name w:val="14"/>
    <w:basedOn w:val="Bezlisty"/>
    <w:rsid w:val="007453A6"/>
    <w:pPr>
      <w:numPr>
        <w:numId w:val="29"/>
      </w:numPr>
    </w:pPr>
  </w:style>
  <w:style w:type="paragraph" w:styleId="Indeks1">
    <w:name w:val="index 1"/>
    <w:basedOn w:val="Normalny"/>
    <w:next w:val="Normalny"/>
    <w:autoRedefine/>
    <w:semiHidden/>
    <w:rsid w:val="007E0E28"/>
    <w:pPr>
      <w:spacing w:after="200" w:line="264" w:lineRule="auto"/>
      <w:ind w:left="220" w:hanging="220"/>
    </w:pPr>
    <w:rPr>
      <w:rFonts w:ascii="Verdana" w:hAnsi="Verdana"/>
      <w:szCs w:val="24"/>
      <w:lang w:eastAsia="pl-PL"/>
    </w:rPr>
  </w:style>
  <w:style w:type="character" w:styleId="Pogrubienie">
    <w:name w:val="Strong"/>
    <w:uiPriority w:val="99"/>
    <w:qFormat/>
    <w:rsid w:val="007E0E28"/>
    <w:rPr>
      <w:b/>
      <w:bCs/>
      <w:color w:val="2F3C75"/>
    </w:rPr>
  </w:style>
  <w:style w:type="paragraph" w:customStyle="1" w:styleId="Tekstpodstawowywcity31">
    <w:name w:val="Tekst podstawowy wcięty 31"/>
    <w:basedOn w:val="Normalny"/>
    <w:rsid w:val="007E0E28"/>
    <w:pPr>
      <w:spacing w:after="200" w:line="264" w:lineRule="auto"/>
      <w:ind w:firstLine="709"/>
      <w:jc w:val="left"/>
    </w:pPr>
    <w:rPr>
      <w:sz w:val="24"/>
      <w:lang w:eastAsia="pl-PL"/>
    </w:rPr>
  </w:style>
  <w:style w:type="paragraph" w:customStyle="1" w:styleId="Tekstpodstawowywcity21">
    <w:name w:val="Tekst podstawowy wcięty 21"/>
    <w:basedOn w:val="Normalny"/>
    <w:rsid w:val="007E0E28"/>
    <w:pPr>
      <w:spacing w:after="200" w:line="264" w:lineRule="auto"/>
      <w:ind w:firstLine="709"/>
    </w:pPr>
    <w:rPr>
      <w:sz w:val="24"/>
      <w:lang w:eastAsia="pl-PL"/>
    </w:rPr>
  </w:style>
  <w:style w:type="paragraph" w:styleId="Tekstpodstawowywcity2">
    <w:name w:val="Body Text Indent 2"/>
    <w:basedOn w:val="Normalny"/>
    <w:link w:val="Tekstpodstawowywcity2Znak"/>
    <w:uiPriority w:val="99"/>
    <w:rsid w:val="007E0E28"/>
    <w:pPr>
      <w:spacing w:after="200"/>
      <w:ind w:firstLine="360"/>
    </w:pPr>
    <w:rPr>
      <w:sz w:val="24"/>
      <w:szCs w:val="24"/>
      <w:lang w:eastAsia="pl-PL"/>
    </w:rPr>
  </w:style>
  <w:style w:type="character" w:customStyle="1" w:styleId="Tekstpodstawowywcity2Znak">
    <w:name w:val="Tekst podstawowy wcięty 2 Znak"/>
    <w:basedOn w:val="Domylnaczcionkaakapitu"/>
    <w:link w:val="Tekstpodstawowywcity2"/>
    <w:uiPriority w:val="99"/>
    <w:rsid w:val="007E0E28"/>
    <w:rPr>
      <w:rFonts w:ascii="Times New Roman" w:eastAsia="Times New Roman" w:hAnsi="Times New Roman" w:cs="Times New Roman"/>
      <w:sz w:val="24"/>
      <w:szCs w:val="24"/>
      <w:lang w:eastAsia="pl-PL"/>
    </w:rPr>
  </w:style>
  <w:style w:type="paragraph" w:styleId="Legenda">
    <w:name w:val="caption"/>
    <w:basedOn w:val="Normalny"/>
    <w:next w:val="Normalny"/>
    <w:qFormat/>
    <w:rsid w:val="007E0E28"/>
    <w:pPr>
      <w:spacing w:before="120" w:after="120" w:line="264" w:lineRule="auto"/>
      <w:jc w:val="left"/>
    </w:pPr>
    <w:rPr>
      <w:rFonts w:ascii="Arial" w:hAnsi="Arial"/>
      <w:b/>
      <w:bCs/>
      <w:sz w:val="20"/>
      <w:lang w:eastAsia="pl-PL"/>
    </w:rPr>
  </w:style>
  <w:style w:type="paragraph" w:customStyle="1" w:styleId="xl25">
    <w:name w:val="xl25"/>
    <w:basedOn w:val="Normalny"/>
    <w:rsid w:val="007E0E28"/>
    <w:pPr>
      <w:spacing w:before="100" w:beforeAutospacing="1" w:after="100" w:afterAutospacing="1" w:line="264" w:lineRule="auto"/>
      <w:jc w:val="center"/>
    </w:pPr>
    <w:rPr>
      <w:rFonts w:ascii="Arial Unicode MS" w:eastAsia="Arial Unicode MS" w:hAnsi="Arial Unicode MS" w:cs="Arial Unicode MS"/>
      <w:sz w:val="24"/>
      <w:szCs w:val="24"/>
      <w:lang w:eastAsia="pl-PL"/>
    </w:rPr>
  </w:style>
  <w:style w:type="paragraph" w:styleId="Nagwekindeksu">
    <w:name w:val="index heading"/>
    <w:basedOn w:val="Normalny"/>
    <w:next w:val="Indeks1"/>
    <w:semiHidden/>
    <w:rsid w:val="007E0E28"/>
    <w:pPr>
      <w:spacing w:after="200" w:line="264" w:lineRule="auto"/>
      <w:jc w:val="left"/>
    </w:pPr>
    <w:rPr>
      <w:sz w:val="24"/>
      <w:lang w:eastAsia="pl-PL"/>
    </w:rPr>
  </w:style>
  <w:style w:type="paragraph" w:customStyle="1" w:styleId="tabletext2">
    <w:name w:val="table text2"/>
    <w:basedOn w:val="Normalny"/>
    <w:rsid w:val="007E0E28"/>
    <w:pPr>
      <w:spacing w:after="120" w:line="264" w:lineRule="auto"/>
      <w:jc w:val="left"/>
    </w:pPr>
    <w:rPr>
      <w:sz w:val="24"/>
      <w:lang w:eastAsia="pl-PL"/>
    </w:rPr>
  </w:style>
  <w:style w:type="character" w:styleId="Numerstrony">
    <w:name w:val="page number"/>
    <w:basedOn w:val="Domylnaczcionkaakapitu"/>
    <w:uiPriority w:val="99"/>
    <w:rsid w:val="007E0E28"/>
  </w:style>
  <w:style w:type="paragraph" w:styleId="Mapadokumentu">
    <w:name w:val="Document Map"/>
    <w:basedOn w:val="Normalny"/>
    <w:link w:val="MapadokumentuZnak"/>
    <w:uiPriority w:val="99"/>
    <w:rsid w:val="007E0E28"/>
    <w:pPr>
      <w:shd w:val="clear" w:color="auto" w:fill="000080"/>
      <w:spacing w:after="200" w:line="264" w:lineRule="auto"/>
    </w:pPr>
    <w:rPr>
      <w:rFonts w:ascii="Tahoma" w:hAnsi="Tahoma" w:cs="Tahoma"/>
      <w:szCs w:val="24"/>
      <w:lang w:eastAsia="pl-PL"/>
    </w:rPr>
  </w:style>
  <w:style w:type="character" w:customStyle="1" w:styleId="MapadokumentuZnak">
    <w:name w:val="Mapa dokumentu Znak"/>
    <w:basedOn w:val="Domylnaczcionkaakapitu"/>
    <w:link w:val="Mapadokumentu"/>
    <w:uiPriority w:val="99"/>
    <w:rsid w:val="007E0E28"/>
    <w:rPr>
      <w:rFonts w:ascii="Tahoma" w:eastAsia="Times New Roman" w:hAnsi="Tahoma" w:cs="Tahoma"/>
      <w:szCs w:val="24"/>
      <w:shd w:val="clear" w:color="auto" w:fill="000080"/>
      <w:lang w:eastAsia="pl-PL"/>
    </w:rPr>
  </w:style>
  <w:style w:type="paragraph" w:styleId="NormalnyWeb">
    <w:name w:val="Normal (Web)"/>
    <w:basedOn w:val="Normalny"/>
    <w:uiPriority w:val="99"/>
    <w:rsid w:val="007E0E28"/>
    <w:pPr>
      <w:spacing w:before="100" w:beforeAutospacing="1" w:after="100" w:afterAutospacing="1" w:line="300" w:lineRule="auto"/>
    </w:pPr>
    <w:rPr>
      <w:rFonts w:ascii="Verdana" w:hAnsi="Verdana"/>
      <w:szCs w:val="24"/>
      <w:lang w:eastAsia="pl-PL"/>
    </w:rPr>
  </w:style>
  <w:style w:type="character" w:styleId="UyteHipercze">
    <w:name w:val="FollowedHyperlink"/>
    <w:uiPriority w:val="99"/>
    <w:rsid w:val="007E0E28"/>
    <w:rPr>
      <w:color w:val="800080"/>
      <w:u w:val="single"/>
    </w:rPr>
  </w:style>
  <w:style w:type="paragraph" w:styleId="Listapunktowana2">
    <w:name w:val="List Bullet 2"/>
    <w:basedOn w:val="Listapunktowana"/>
    <w:autoRedefine/>
    <w:uiPriority w:val="99"/>
    <w:rsid w:val="007E0E28"/>
    <w:pPr>
      <w:tabs>
        <w:tab w:val="clear" w:pos="360"/>
      </w:tabs>
      <w:spacing w:after="240" w:line="240" w:lineRule="atLeast"/>
      <w:ind w:left="1080" w:right="720"/>
      <w:jc w:val="both"/>
    </w:pPr>
    <w:rPr>
      <w:spacing w:val="-5"/>
      <w:sz w:val="24"/>
      <w:lang w:eastAsia="en-US"/>
    </w:rPr>
  </w:style>
  <w:style w:type="paragraph" w:styleId="Listapunktowana">
    <w:name w:val="List Bullet"/>
    <w:basedOn w:val="Normalny"/>
    <w:link w:val="ListapunktowanaZnak"/>
    <w:autoRedefine/>
    <w:rsid w:val="007E0E28"/>
    <w:pPr>
      <w:numPr>
        <w:numId w:val="30"/>
      </w:numPr>
      <w:spacing w:after="200" w:line="312" w:lineRule="auto"/>
      <w:jc w:val="left"/>
    </w:pPr>
    <w:rPr>
      <w:rFonts w:ascii="Arial" w:hAnsi="Arial"/>
      <w:lang w:eastAsia="pl-PL"/>
    </w:rPr>
  </w:style>
  <w:style w:type="paragraph" w:customStyle="1" w:styleId="Tekstpodstawowy21">
    <w:name w:val="Tekst podstawowy 21"/>
    <w:basedOn w:val="Normalny"/>
    <w:rsid w:val="007E0E28"/>
    <w:pPr>
      <w:spacing w:after="200"/>
    </w:pPr>
    <w:rPr>
      <w:rFonts w:ascii="Arial" w:hAnsi="Arial"/>
      <w:b/>
      <w:bCs/>
      <w:sz w:val="24"/>
      <w:lang w:eastAsia="pl-PL"/>
    </w:rPr>
  </w:style>
  <w:style w:type="character" w:customStyle="1" w:styleId="para1">
    <w:name w:val="para1"/>
    <w:rsid w:val="007E0E28"/>
    <w:rPr>
      <w:rFonts w:ascii="Arial" w:hAnsi="Arial" w:cs="Arial" w:hint="default"/>
      <w:sz w:val="18"/>
      <w:szCs w:val="18"/>
    </w:rPr>
  </w:style>
  <w:style w:type="paragraph" w:customStyle="1" w:styleId="scfAnschrift">
    <w:name w:val="scfAnschrift"/>
    <w:basedOn w:val="Normalny"/>
    <w:rsid w:val="007E0E28"/>
    <w:pPr>
      <w:spacing w:after="200" w:line="240" w:lineRule="exact"/>
      <w:jc w:val="left"/>
    </w:pPr>
    <w:rPr>
      <w:rFonts w:ascii="Arial" w:hAnsi="Arial"/>
      <w:lang w:val="de-DE" w:eastAsia="pl-PL"/>
    </w:rPr>
  </w:style>
  <w:style w:type="paragraph" w:customStyle="1" w:styleId="tad1">
    <w:name w:val="tad1"/>
    <w:basedOn w:val="Normalny"/>
    <w:rsid w:val="007E0E28"/>
    <w:pPr>
      <w:widowControl w:val="0"/>
      <w:spacing w:after="200" w:line="360" w:lineRule="auto"/>
      <w:jc w:val="left"/>
    </w:pPr>
    <w:rPr>
      <w:rFonts w:ascii="Arial" w:hAnsi="Arial"/>
      <w:sz w:val="20"/>
      <w:lang w:eastAsia="pl-PL"/>
    </w:rPr>
  </w:style>
  <w:style w:type="paragraph" w:styleId="Tekstblokowy">
    <w:name w:val="Block Text"/>
    <w:basedOn w:val="Normalny"/>
    <w:semiHidden/>
    <w:rsid w:val="007E0E28"/>
    <w:pPr>
      <w:spacing w:after="200" w:line="264" w:lineRule="auto"/>
      <w:ind w:left="2160" w:right="214" w:hanging="2160"/>
    </w:pPr>
    <w:rPr>
      <w:rFonts w:ascii="Arial" w:hAnsi="Arial" w:cs="Arial"/>
      <w:szCs w:val="24"/>
      <w:lang w:eastAsia="pl-PL"/>
    </w:rPr>
  </w:style>
  <w:style w:type="paragraph" w:customStyle="1" w:styleId="xl26">
    <w:name w:val="xl26"/>
    <w:basedOn w:val="Normalny"/>
    <w:rsid w:val="007E0E28"/>
    <w:pPr>
      <w:pBdr>
        <w:left w:val="single" w:sz="4" w:space="0" w:color="auto"/>
        <w:bottom w:val="single" w:sz="4" w:space="0" w:color="auto"/>
        <w:right w:val="single" w:sz="4" w:space="0" w:color="auto"/>
      </w:pBdr>
      <w:spacing w:before="100" w:beforeAutospacing="1" w:after="100" w:afterAutospacing="1" w:line="264" w:lineRule="auto"/>
      <w:jc w:val="center"/>
      <w:textAlignment w:val="top"/>
    </w:pPr>
    <w:rPr>
      <w:rFonts w:eastAsia="Arial Unicode MS"/>
      <w:sz w:val="24"/>
      <w:szCs w:val="24"/>
      <w:lang w:eastAsia="pl-PL"/>
    </w:rPr>
  </w:style>
  <w:style w:type="paragraph" w:customStyle="1" w:styleId="podst">
    <w:name w:val="podst"/>
    <w:basedOn w:val="Normalny"/>
    <w:rsid w:val="007E0E28"/>
    <w:pPr>
      <w:spacing w:before="100" w:beforeAutospacing="1" w:after="100" w:afterAutospacing="1"/>
      <w:jc w:val="left"/>
    </w:pPr>
    <w:rPr>
      <w:rFonts w:ascii="Verdana" w:hAnsi="Verdana"/>
      <w:sz w:val="20"/>
      <w:szCs w:val="16"/>
      <w:lang w:eastAsia="pl-PL"/>
    </w:rPr>
  </w:style>
  <w:style w:type="character" w:styleId="Uwydatnienie">
    <w:name w:val="Emphasis"/>
    <w:uiPriority w:val="99"/>
    <w:qFormat/>
    <w:rsid w:val="007E0E28"/>
    <w:rPr>
      <w:i/>
      <w:iCs/>
    </w:rPr>
  </w:style>
  <w:style w:type="paragraph" w:customStyle="1" w:styleId="Text">
    <w:name w:val="Text"/>
    <w:basedOn w:val="Normalny"/>
    <w:rsid w:val="007E0E28"/>
    <w:pPr>
      <w:spacing w:before="120" w:after="200" w:line="320" w:lineRule="exact"/>
      <w:jc w:val="left"/>
    </w:pPr>
    <w:rPr>
      <w:sz w:val="24"/>
    </w:rPr>
  </w:style>
  <w:style w:type="paragraph" w:customStyle="1" w:styleId="wypunktowanie">
    <w:name w:val="wypunktowanie"/>
    <w:basedOn w:val="Normalny"/>
    <w:rsid w:val="007E0E28"/>
    <w:pPr>
      <w:numPr>
        <w:numId w:val="31"/>
      </w:numPr>
      <w:suppressAutoHyphens/>
      <w:spacing w:after="200" w:line="360" w:lineRule="auto"/>
    </w:pPr>
    <w:rPr>
      <w:sz w:val="26"/>
      <w:lang w:eastAsia="pl-PL"/>
    </w:rPr>
  </w:style>
  <w:style w:type="paragraph" w:styleId="Listanumerowana">
    <w:name w:val="List Number"/>
    <w:basedOn w:val="Normalny"/>
    <w:uiPriority w:val="99"/>
    <w:rsid w:val="007E0E28"/>
    <w:pPr>
      <w:numPr>
        <w:numId w:val="39"/>
      </w:numPr>
      <w:suppressAutoHyphens/>
      <w:autoSpaceDN w:val="0"/>
      <w:spacing w:after="200" w:line="264" w:lineRule="auto"/>
      <w:jc w:val="left"/>
      <w:textAlignment w:val="baseline"/>
    </w:pPr>
    <w:rPr>
      <w:rFonts w:ascii="Arial" w:eastAsia="MS Mincho" w:hAnsi="Arial"/>
      <w:szCs w:val="24"/>
      <w:lang w:eastAsia="ja-JP"/>
    </w:rPr>
  </w:style>
  <w:style w:type="character" w:customStyle="1" w:styleId="TekstkomentarzaZnak1">
    <w:name w:val="Tekst komentarza Znak1"/>
    <w:uiPriority w:val="99"/>
    <w:semiHidden/>
    <w:locked/>
    <w:rsid w:val="007E0E28"/>
    <w:rPr>
      <w:rFonts w:ascii="Arial" w:eastAsia="MS Mincho" w:hAnsi="Arial" w:cs="Times New Roman"/>
      <w:sz w:val="20"/>
      <w:szCs w:val="20"/>
      <w:lang w:eastAsia="ja-JP"/>
    </w:rPr>
  </w:style>
  <w:style w:type="character" w:customStyle="1" w:styleId="TekstkomentarzaZnak2">
    <w:name w:val="Tekst komentarza Znak2"/>
    <w:basedOn w:val="Domylnaczcionkaakapitu"/>
    <w:uiPriority w:val="99"/>
    <w:rsid w:val="007E0E28"/>
    <w:rPr>
      <w:rFonts w:ascii="Arial" w:eastAsia="Times New Roman" w:hAnsi="Arial" w:cs="Times New Roman"/>
      <w:b/>
      <w:bCs/>
      <w:szCs w:val="24"/>
      <w:lang w:eastAsia="pl-PL"/>
    </w:rPr>
  </w:style>
  <w:style w:type="paragraph" w:styleId="Listanumerowana4">
    <w:name w:val="List Number 4"/>
    <w:basedOn w:val="Normalny"/>
    <w:uiPriority w:val="99"/>
    <w:rsid w:val="007E0E28"/>
    <w:pPr>
      <w:numPr>
        <w:numId w:val="38"/>
      </w:numPr>
      <w:suppressAutoHyphens/>
      <w:autoSpaceDN w:val="0"/>
      <w:spacing w:after="200" w:line="264" w:lineRule="auto"/>
      <w:jc w:val="left"/>
      <w:textAlignment w:val="baseline"/>
    </w:pPr>
    <w:rPr>
      <w:rFonts w:ascii="Arial" w:eastAsia="MS Mincho" w:hAnsi="Arial"/>
      <w:szCs w:val="24"/>
      <w:lang w:eastAsia="ja-JP"/>
    </w:rPr>
  </w:style>
  <w:style w:type="paragraph" w:customStyle="1" w:styleId="xl27">
    <w:name w:val="xl27"/>
    <w:basedOn w:val="Normalny"/>
    <w:uiPriority w:val="99"/>
    <w:rsid w:val="007E0E28"/>
    <w:pPr>
      <w:suppressAutoHyphens/>
      <w:autoSpaceDN w:val="0"/>
      <w:spacing w:before="100" w:after="100" w:line="264" w:lineRule="auto"/>
      <w:jc w:val="left"/>
      <w:textAlignment w:val="baseline"/>
    </w:pPr>
    <w:rPr>
      <w:rFonts w:ascii="Arial" w:hAnsi="Arial" w:cs="Arial"/>
      <w:sz w:val="16"/>
      <w:szCs w:val="16"/>
      <w:lang w:eastAsia="pl-PL"/>
    </w:rPr>
  </w:style>
  <w:style w:type="paragraph" w:customStyle="1" w:styleId="listapunkt">
    <w:name w:val="lista punkt"/>
    <w:basedOn w:val="Listapunktowana"/>
    <w:uiPriority w:val="99"/>
    <w:rsid w:val="007E0E28"/>
    <w:pPr>
      <w:numPr>
        <w:numId w:val="40"/>
      </w:numPr>
      <w:tabs>
        <w:tab w:val="left" w:pos="-1080"/>
        <w:tab w:val="num" w:pos="360"/>
      </w:tabs>
      <w:suppressAutoHyphens/>
      <w:autoSpaceDN w:val="0"/>
      <w:spacing w:line="360" w:lineRule="auto"/>
      <w:ind w:left="360"/>
      <w:textAlignment w:val="baseline"/>
    </w:pPr>
    <w:rPr>
      <w:rFonts w:eastAsia="MS Mincho"/>
      <w:szCs w:val="24"/>
      <w:lang w:eastAsia="ja-JP"/>
    </w:rPr>
  </w:style>
  <w:style w:type="paragraph" w:styleId="Lista-kontynuacja3">
    <w:name w:val="List Continue 3"/>
    <w:basedOn w:val="Normalny"/>
    <w:uiPriority w:val="99"/>
    <w:rsid w:val="007E0E28"/>
    <w:pPr>
      <w:suppressAutoHyphens/>
      <w:autoSpaceDN w:val="0"/>
      <w:spacing w:after="120" w:line="264" w:lineRule="auto"/>
      <w:ind w:left="849"/>
      <w:jc w:val="left"/>
      <w:textAlignment w:val="baseline"/>
    </w:pPr>
    <w:rPr>
      <w:rFonts w:ascii="Arial" w:eastAsia="MS Mincho" w:hAnsi="Arial"/>
      <w:szCs w:val="24"/>
      <w:lang w:eastAsia="ja-JP"/>
    </w:rPr>
  </w:style>
  <w:style w:type="paragraph" w:styleId="Lista3">
    <w:name w:val="List 3"/>
    <w:basedOn w:val="Normalny"/>
    <w:uiPriority w:val="99"/>
    <w:rsid w:val="007E0E28"/>
    <w:pPr>
      <w:suppressAutoHyphens/>
      <w:autoSpaceDN w:val="0"/>
      <w:spacing w:after="200" w:line="264" w:lineRule="auto"/>
      <w:ind w:left="849" w:hanging="283"/>
      <w:jc w:val="left"/>
      <w:textAlignment w:val="baseline"/>
    </w:pPr>
    <w:rPr>
      <w:rFonts w:ascii="Arial" w:eastAsia="MS Mincho" w:hAnsi="Arial"/>
      <w:szCs w:val="24"/>
      <w:lang w:eastAsia="ja-JP"/>
    </w:rPr>
  </w:style>
  <w:style w:type="paragraph" w:styleId="Lista">
    <w:name w:val="List"/>
    <w:basedOn w:val="Normalny"/>
    <w:uiPriority w:val="99"/>
    <w:rsid w:val="007E0E28"/>
    <w:pPr>
      <w:suppressAutoHyphens/>
      <w:autoSpaceDN w:val="0"/>
      <w:spacing w:after="200" w:line="264" w:lineRule="auto"/>
      <w:ind w:left="283" w:hanging="283"/>
      <w:jc w:val="left"/>
      <w:textAlignment w:val="baseline"/>
    </w:pPr>
    <w:rPr>
      <w:rFonts w:ascii="Arial" w:eastAsia="MS Mincho" w:hAnsi="Arial"/>
      <w:szCs w:val="24"/>
      <w:lang w:eastAsia="ja-JP"/>
    </w:rPr>
  </w:style>
  <w:style w:type="paragraph" w:styleId="Lista2">
    <w:name w:val="List 2"/>
    <w:basedOn w:val="Normalny"/>
    <w:uiPriority w:val="99"/>
    <w:rsid w:val="007E0E28"/>
    <w:pPr>
      <w:suppressAutoHyphens/>
      <w:autoSpaceDN w:val="0"/>
      <w:spacing w:after="200" w:line="264" w:lineRule="auto"/>
      <w:ind w:left="566" w:hanging="283"/>
      <w:jc w:val="left"/>
      <w:textAlignment w:val="baseline"/>
    </w:pPr>
    <w:rPr>
      <w:rFonts w:ascii="Arial" w:eastAsia="MS Mincho" w:hAnsi="Arial"/>
      <w:szCs w:val="24"/>
      <w:lang w:eastAsia="ja-JP"/>
    </w:rPr>
  </w:style>
  <w:style w:type="paragraph" w:styleId="Listapunktowana3">
    <w:name w:val="List Bullet 3"/>
    <w:basedOn w:val="Normalny"/>
    <w:uiPriority w:val="99"/>
    <w:rsid w:val="007E0E28"/>
    <w:pPr>
      <w:numPr>
        <w:numId w:val="42"/>
      </w:numPr>
      <w:suppressAutoHyphens/>
      <w:autoSpaceDN w:val="0"/>
      <w:spacing w:after="200" w:line="264" w:lineRule="auto"/>
      <w:jc w:val="left"/>
      <w:textAlignment w:val="baseline"/>
    </w:pPr>
    <w:rPr>
      <w:rFonts w:ascii="Arial" w:eastAsia="MS Mincho" w:hAnsi="Arial"/>
      <w:szCs w:val="24"/>
      <w:lang w:eastAsia="ja-JP"/>
    </w:rPr>
  </w:style>
  <w:style w:type="paragraph" w:styleId="Tekstpodstawowyzwciciem2">
    <w:name w:val="Body Text First Indent 2"/>
    <w:basedOn w:val="Tekstpodstawowywcity"/>
    <w:link w:val="Tekstpodstawowyzwciciem2Znak"/>
    <w:uiPriority w:val="99"/>
    <w:rsid w:val="007E0E28"/>
    <w:pPr>
      <w:suppressAutoHyphens/>
      <w:autoSpaceDN w:val="0"/>
      <w:spacing w:line="240" w:lineRule="auto"/>
      <w:ind w:firstLine="210"/>
      <w:jc w:val="left"/>
      <w:textAlignment w:val="baseline"/>
    </w:pPr>
    <w:rPr>
      <w:rFonts w:ascii="Arial" w:eastAsia="MS Mincho" w:hAnsi="Arial"/>
      <w:szCs w:val="24"/>
      <w:lang w:eastAsia="ja-JP"/>
    </w:rPr>
  </w:style>
  <w:style w:type="character" w:customStyle="1" w:styleId="Tekstpodstawowyzwciciem2Znak">
    <w:name w:val="Tekst podstawowy z wcięciem 2 Znak"/>
    <w:basedOn w:val="TekstpodstawowywcityZnak"/>
    <w:link w:val="Tekstpodstawowyzwciciem2"/>
    <w:uiPriority w:val="99"/>
    <w:rsid w:val="007E0E28"/>
    <w:rPr>
      <w:rFonts w:ascii="Arial" w:eastAsia="MS Mincho" w:hAnsi="Arial" w:cs="Times New Roman"/>
      <w:szCs w:val="24"/>
      <w:lang w:eastAsia="ja-JP"/>
    </w:rPr>
  </w:style>
  <w:style w:type="character" w:customStyle="1" w:styleId="TekstpodstawowywcityZnak1">
    <w:name w:val="Tekst podstawowy wcięty Znak1"/>
    <w:basedOn w:val="Domylnaczcionkaakapitu"/>
    <w:uiPriority w:val="99"/>
    <w:rsid w:val="007E0E28"/>
    <w:rPr>
      <w:rFonts w:ascii="Times New Roman" w:eastAsia="Times New Roman" w:hAnsi="Times New Roman" w:cs="Times New Roman"/>
      <w:sz w:val="24"/>
      <w:szCs w:val="24"/>
      <w:lang w:eastAsia="pl-PL"/>
    </w:rPr>
  </w:style>
  <w:style w:type="paragraph" w:customStyle="1" w:styleId="instrukcje">
    <w:name w:val="instrukcje"/>
    <w:basedOn w:val="Normalny"/>
    <w:uiPriority w:val="99"/>
    <w:rsid w:val="007E0E28"/>
    <w:pPr>
      <w:tabs>
        <w:tab w:val="left" w:pos="851"/>
        <w:tab w:val="decimal" w:leader="dot" w:pos="8647"/>
      </w:tabs>
      <w:suppressAutoHyphens/>
      <w:autoSpaceDN w:val="0"/>
      <w:spacing w:after="200" w:line="264" w:lineRule="auto"/>
      <w:textAlignment w:val="baseline"/>
    </w:pPr>
    <w:rPr>
      <w:rFonts w:ascii="Arial" w:hAnsi="Arial"/>
      <w:sz w:val="24"/>
      <w:lang w:eastAsia="pl-PL"/>
    </w:rPr>
  </w:style>
  <w:style w:type="paragraph" w:customStyle="1" w:styleId="Kommentar">
    <w:name w:val="Kommentar"/>
    <w:basedOn w:val="Normalny"/>
    <w:uiPriority w:val="99"/>
    <w:rsid w:val="007E0E28"/>
    <w:pPr>
      <w:tabs>
        <w:tab w:val="left" w:pos="1134"/>
        <w:tab w:val="left" w:pos="4536"/>
        <w:tab w:val="right" w:pos="9072"/>
      </w:tabs>
      <w:suppressAutoHyphens/>
      <w:autoSpaceDN w:val="0"/>
      <w:spacing w:before="120" w:after="120" w:line="264" w:lineRule="auto"/>
      <w:ind w:left="1134" w:hanging="1134"/>
      <w:jc w:val="left"/>
      <w:textAlignment w:val="baseline"/>
    </w:pPr>
    <w:rPr>
      <w:rFonts w:ascii="Arial" w:hAnsi="Arial"/>
      <w:color w:val="000000"/>
      <w:lang w:val="en-US" w:eastAsia="ar-SA"/>
    </w:rPr>
  </w:style>
  <w:style w:type="paragraph" w:customStyle="1" w:styleId="Flietext">
    <w:name w:val="Fließtext"/>
    <w:uiPriority w:val="99"/>
    <w:rsid w:val="007E0E28"/>
    <w:pPr>
      <w:tabs>
        <w:tab w:val="left" w:pos="1134"/>
        <w:tab w:val="left" w:pos="4536"/>
        <w:tab w:val="right" w:pos="9072"/>
      </w:tabs>
      <w:suppressAutoHyphens/>
      <w:autoSpaceDN w:val="0"/>
      <w:spacing w:before="120" w:after="120" w:line="240" w:lineRule="auto"/>
      <w:jc w:val="both"/>
      <w:textAlignment w:val="baseline"/>
    </w:pPr>
    <w:rPr>
      <w:rFonts w:ascii="Arial" w:eastAsia="Times New Roman" w:hAnsi="Arial" w:cs="Times New Roman"/>
      <w:color w:val="000000"/>
      <w:szCs w:val="20"/>
      <w:lang w:val="en-US"/>
    </w:rPr>
  </w:style>
  <w:style w:type="paragraph" w:customStyle="1" w:styleId="tab">
    <w:name w:val="tab"/>
    <w:basedOn w:val="Normalny"/>
    <w:uiPriority w:val="99"/>
    <w:rsid w:val="007E0E28"/>
    <w:pPr>
      <w:suppressAutoHyphens/>
      <w:autoSpaceDE w:val="0"/>
      <w:autoSpaceDN w:val="0"/>
      <w:spacing w:before="60" w:after="200" w:line="264" w:lineRule="auto"/>
      <w:ind w:firstLine="284"/>
      <w:textAlignment w:val="baseline"/>
    </w:pPr>
    <w:rPr>
      <w:rFonts w:ascii="Arial" w:hAnsi="Arial"/>
      <w:spacing w:val="-3"/>
      <w:szCs w:val="22"/>
      <w:lang w:val="en-US" w:eastAsia="pl-PL"/>
    </w:rPr>
  </w:style>
  <w:style w:type="paragraph" w:customStyle="1" w:styleId="Standardowy1">
    <w:name w:val="Standardowy1"/>
    <w:uiPriority w:val="99"/>
    <w:rsid w:val="007E0E28"/>
    <w:pPr>
      <w:widowControl w:val="0"/>
      <w:suppressAutoHyphens/>
      <w:autoSpaceDN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wyliczany">
    <w:name w:val="wyliczany"/>
    <w:basedOn w:val="Normalny"/>
    <w:uiPriority w:val="99"/>
    <w:rsid w:val="007E0E28"/>
    <w:pPr>
      <w:keepLines/>
      <w:suppressAutoHyphens/>
      <w:autoSpaceDE w:val="0"/>
      <w:autoSpaceDN w:val="0"/>
      <w:spacing w:after="40" w:line="276" w:lineRule="auto"/>
      <w:ind w:left="1134" w:hanging="567"/>
      <w:textAlignment w:val="baseline"/>
    </w:pPr>
    <w:rPr>
      <w:rFonts w:ascii="Arial" w:hAnsi="Arial"/>
      <w:lang w:eastAsia="ar-SA"/>
    </w:rPr>
  </w:style>
  <w:style w:type="paragraph" w:customStyle="1" w:styleId="Standard12">
    <w:name w:val="Standard 12"/>
    <w:basedOn w:val="Normalny"/>
    <w:uiPriority w:val="99"/>
    <w:rsid w:val="007E0E28"/>
    <w:pPr>
      <w:suppressAutoHyphens/>
      <w:autoSpaceDN w:val="0"/>
      <w:spacing w:after="200" w:line="264" w:lineRule="auto"/>
      <w:ind w:firstLine="284"/>
      <w:textAlignment w:val="baseline"/>
    </w:pPr>
    <w:rPr>
      <w:sz w:val="24"/>
      <w:lang w:eastAsia="pl-PL"/>
    </w:rPr>
  </w:style>
  <w:style w:type="paragraph" w:styleId="Bezodstpw">
    <w:name w:val="No Spacing"/>
    <w:uiPriority w:val="99"/>
    <w:qFormat/>
    <w:rsid w:val="007E0E28"/>
    <w:pPr>
      <w:suppressAutoHyphens/>
      <w:autoSpaceDN w:val="0"/>
      <w:spacing w:after="0" w:line="240" w:lineRule="auto"/>
      <w:textAlignment w:val="baseline"/>
    </w:pPr>
    <w:rPr>
      <w:rFonts w:ascii="Arial" w:eastAsia="MS Mincho" w:hAnsi="Arial" w:cs="Times New Roman"/>
      <w:szCs w:val="24"/>
      <w:lang w:eastAsia="ja-JP"/>
    </w:rPr>
  </w:style>
  <w:style w:type="character" w:styleId="Wyrnienieintensywne">
    <w:name w:val="Intense Emphasis"/>
    <w:uiPriority w:val="99"/>
    <w:qFormat/>
    <w:rsid w:val="007E0E28"/>
    <w:rPr>
      <w:rFonts w:cs="Times New Roman"/>
      <w:sz w:val="22"/>
    </w:rPr>
  </w:style>
  <w:style w:type="paragraph" w:customStyle="1" w:styleId="Tytu4">
    <w:name w:val="Tytuł4"/>
    <w:basedOn w:val="Normalny"/>
    <w:uiPriority w:val="99"/>
    <w:rsid w:val="007E0E28"/>
    <w:pPr>
      <w:tabs>
        <w:tab w:val="left" w:pos="1276"/>
      </w:tabs>
      <w:suppressAutoHyphens/>
      <w:autoSpaceDN w:val="0"/>
      <w:spacing w:after="200" w:line="264" w:lineRule="auto"/>
      <w:textAlignment w:val="baseline"/>
    </w:pPr>
    <w:rPr>
      <w:b/>
      <w:sz w:val="24"/>
      <w:lang w:eastAsia="pl-PL"/>
    </w:rPr>
  </w:style>
  <w:style w:type="character" w:styleId="Odwoaniedelikatne">
    <w:name w:val="Subtle Reference"/>
    <w:uiPriority w:val="99"/>
    <w:qFormat/>
    <w:rsid w:val="007E0E28"/>
    <w:rPr>
      <w:rFonts w:cs="Times New Roman"/>
      <w:smallCaps/>
      <w:color w:val="C0504D"/>
      <w:u w:val="single"/>
    </w:rPr>
  </w:style>
  <w:style w:type="paragraph" w:customStyle="1" w:styleId="Standardowywcity1ZnakZnak">
    <w:name w:val="Standardowy wcięty 1 Znak Znak"/>
    <w:basedOn w:val="Normalny"/>
    <w:next w:val="Normalny"/>
    <w:uiPriority w:val="99"/>
    <w:rsid w:val="007E0E28"/>
    <w:pPr>
      <w:tabs>
        <w:tab w:val="left" w:pos="1843"/>
      </w:tabs>
      <w:suppressAutoHyphens/>
      <w:autoSpaceDN w:val="0"/>
      <w:spacing w:before="120" w:after="200" w:line="264" w:lineRule="auto"/>
      <w:ind w:left="1843" w:hanging="425"/>
      <w:jc w:val="left"/>
      <w:textAlignment w:val="baseline"/>
    </w:pPr>
    <w:rPr>
      <w:sz w:val="24"/>
      <w:lang w:eastAsia="pl-PL"/>
    </w:rPr>
  </w:style>
  <w:style w:type="paragraph" w:customStyle="1" w:styleId="lista1">
    <w:name w:val="lista 1"/>
    <w:aliases w:val="2,3"/>
    <w:basedOn w:val="Normalny"/>
    <w:autoRedefine/>
    <w:uiPriority w:val="99"/>
    <w:rsid w:val="007E0E28"/>
    <w:pPr>
      <w:numPr>
        <w:numId w:val="44"/>
      </w:numPr>
      <w:spacing w:after="120" w:line="264" w:lineRule="auto"/>
    </w:pPr>
    <w:rPr>
      <w:rFonts w:ascii="Arial" w:hAnsi="Arial"/>
      <w:szCs w:val="22"/>
      <w:lang w:eastAsia="pl-PL"/>
    </w:rPr>
  </w:style>
  <w:style w:type="paragraph" w:customStyle="1" w:styleId="Normalny-podst">
    <w:name w:val="Normalny-podst"/>
    <w:basedOn w:val="Normalny"/>
    <w:uiPriority w:val="99"/>
    <w:rsid w:val="007E0E28"/>
    <w:pPr>
      <w:widowControl w:val="0"/>
      <w:tabs>
        <w:tab w:val="left" w:pos="1964"/>
      </w:tabs>
      <w:spacing w:after="200" w:line="264" w:lineRule="auto"/>
      <w:ind w:right="-107" w:hanging="37"/>
    </w:pPr>
    <w:rPr>
      <w:rFonts w:ascii="Arial" w:hAnsi="Arial" w:cs="Arial"/>
      <w:i/>
      <w:sz w:val="24"/>
      <w:lang w:eastAsia="pl-PL"/>
    </w:rPr>
  </w:style>
  <w:style w:type="paragraph" w:customStyle="1" w:styleId="Opoletekst">
    <w:name w:val="Opole tekst"/>
    <w:basedOn w:val="Normalny"/>
    <w:qFormat/>
    <w:rsid w:val="007E0E28"/>
    <w:pPr>
      <w:spacing w:before="60" w:after="200" w:line="264" w:lineRule="auto"/>
    </w:pPr>
    <w:rPr>
      <w:rFonts w:ascii="Arial" w:hAnsi="Arial"/>
      <w:lang w:eastAsia="pl-PL"/>
    </w:rPr>
  </w:style>
  <w:style w:type="character" w:customStyle="1" w:styleId="ListapunktowanaZnak">
    <w:name w:val="Lista punktowana Znak"/>
    <w:link w:val="Listapunktowana"/>
    <w:locked/>
    <w:rsid w:val="007E0E28"/>
    <w:rPr>
      <w:rFonts w:ascii="Arial" w:eastAsia="Times New Roman" w:hAnsi="Arial" w:cs="Times New Roman"/>
      <w:szCs w:val="20"/>
      <w:lang w:eastAsia="pl-PL"/>
    </w:rPr>
  </w:style>
  <w:style w:type="paragraph" w:customStyle="1" w:styleId="OpoleN1">
    <w:name w:val="Opole N1"/>
    <w:basedOn w:val="Nagwek1"/>
    <w:next w:val="Normalny"/>
    <w:uiPriority w:val="99"/>
    <w:rsid w:val="007E0E28"/>
    <w:pPr>
      <w:keepLines w:val="0"/>
      <w:numPr>
        <w:numId w:val="46"/>
      </w:numPr>
      <w:tabs>
        <w:tab w:val="clear" w:pos="0"/>
        <w:tab w:val="num" w:pos="720"/>
      </w:tabs>
      <w:spacing w:before="240" w:after="60" w:line="360" w:lineRule="auto"/>
      <w:ind w:left="0" w:firstLine="0"/>
    </w:pPr>
    <w:rPr>
      <w:rFonts w:ascii="Times New Roman" w:eastAsia="Times New Roman" w:hAnsi="Times New Roman" w:cs="Arial"/>
      <w:color w:val="auto"/>
      <w:kern w:val="32"/>
      <w:sz w:val="24"/>
      <w:szCs w:val="22"/>
      <w:lang w:eastAsia="pl-PL"/>
    </w:rPr>
  </w:style>
  <w:style w:type="paragraph" w:customStyle="1" w:styleId="OpoleN2">
    <w:name w:val="Opole N2"/>
    <w:basedOn w:val="Nagwek2"/>
    <w:uiPriority w:val="99"/>
    <w:rsid w:val="007E0E28"/>
    <w:pPr>
      <w:keepLines w:val="0"/>
      <w:numPr>
        <w:ilvl w:val="1"/>
        <w:numId w:val="46"/>
      </w:numPr>
      <w:tabs>
        <w:tab w:val="num" w:pos="1440"/>
      </w:tabs>
      <w:spacing w:before="240" w:after="60" w:line="264" w:lineRule="auto"/>
      <w:jc w:val="left"/>
    </w:pPr>
    <w:rPr>
      <w:rFonts w:ascii="Times New Roman" w:eastAsia="Times New Roman" w:hAnsi="Times New Roman" w:cs="Arial"/>
      <w:iCs/>
      <w:color w:val="auto"/>
      <w:sz w:val="24"/>
      <w:szCs w:val="28"/>
      <w:lang w:eastAsia="pl-PL"/>
    </w:rPr>
  </w:style>
  <w:style w:type="paragraph" w:customStyle="1" w:styleId="OpoleN3">
    <w:name w:val="Opole N3"/>
    <w:basedOn w:val="Nagwek3"/>
    <w:uiPriority w:val="99"/>
    <w:rsid w:val="007E0E28"/>
    <w:pPr>
      <w:keepNext/>
      <w:numPr>
        <w:ilvl w:val="2"/>
        <w:numId w:val="46"/>
      </w:numPr>
      <w:tabs>
        <w:tab w:val="num" w:pos="2160"/>
      </w:tabs>
      <w:spacing w:before="240" w:after="60" w:line="264" w:lineRule="auto"/>
      <w:jc w:val="left"/>
    </w:pPr>
    <w:rPr>
      <w:rFonts w:cs="Arial"/>
      <w:b/>
      <w:bCs/>
      <w:sz w:val="24"/>
      <w:szCs w:val="24"/>
      <w:lang w:eastAsia="pl-PL"/>
    </w:rPr>
  </w:style>
  <w:style w:type="paragraph" w:customStyle="1" w:styleId="OpoleN4">
    <w:name w:val="Opole N4"/>
    <w:basedOn w:val="Nagwek4"/>
    <w:uiPriority w:val="99"/>
    <w:rsid w:val="007E0E28"/>
    <w:pPr>
      <w:keepNext/>
      <w:numPr>
        <w:ilvl w:val="3"/>
        <w:numId w:val="46"/>
      </w:numPr>
      <w:tabs>
        <w:tab w:val="num" w:pos="2880"/>
      </w:tabs>
      <w:spacing w:before="240" w:after="60" w:line="264" w:lineRule="auto"/>
      <w:jc w:val="left"/>
    </w:pPr>
    <w:rPr>
      <w:b/>
      <w:bCs/>
      <w:sz w:val="24"/>
      <w:szCs w:val="28"/>
      <w:lang w:val="pl-PL" w:eastAsia="pl-PL"/>
    </w:rPr>
  </w:style>
  <w:style w:type="paragraph" w:customStyle="1" w:styleId="OpoleN5">
    <w:name w:val="Opole N5"/>
    <w:basedOn w:val="Nagwek5"/>
    <w:uiPriority w:val="99"/>
    <w:rsid w:val="007E0E28"/>
    <w:pPr>
      <w:numPr>
        <w:ilvl w:val="4"/>
        <w:numId w:val="46"/>
      </w:numPr>
      <w:tabs>
        <w:tab w:val="clear" w:pos="1985"/>
        <w:tab w:val="num" w:pos="3600"/>
      </w:tabs>
      <w:spacing w:before="240" w:after="60" w:line="264" w:lineRule="auto"/>
      <w:jc w:val="left"/>
    </w:pPr>
    <w:rPr>
      <w:b/>
      <w:bCs/>
      <w:iCs/>
      <w:sz w:val="24"/>
      <w:szCs w:val="26"/>
      <w:lang w:val="pl-PL" w:eastAsia="pl-PL"/>
    </w:rPr>
  </w:style>
  <w:style w:type="paragraph" w:customStyle="1" w:styleId="OpoleN6">
    <w:name w:val="Opole N6"/>
    <w:basedOn w:val="Nagwek6"/>
    <w:uiPriority w:val="99"/>
    <w:rsid w:val="007E0E28"/>
    <w:pPr>
      <w:numPr>
        <w:ilvl w:val="5"/>
        <w:numId w:val="46"/>
      </w:numPr>
      <w:spacing w:before="240" w:after="60" w:line="264" w:lineRule="auto"/>
      <w:jc w:val="left"/>
    </w:pPr>
    <w:rPr>
      <w:b/>
      <w:bCs/>
      <w:sz w:val="24"/>
      <w:szCs w:val="22"/>
      <w:lang w:val="pl-PL" w:eastAsia="pl-PL"/>
    </w:rPr>
  </w:style>
  <w:style w:type="paragraph" w:customStyle="1" w:styleId="Aufzhlung">
    <w:name w:val="Aufzählung"/>
    <w:basedOn w:val="Flietext"/>
    <w:uiPriority w:val="99"/>
    <w:rsid w:val="007E0E28"/>
    <w:pPr>
      <w:numPr>
        <w:numId w:val="47"/>
      </w:numPr>
      <w:tabs>
        <w:tab w:val="right" w:pos="6804"/>
        <w:tab w:val="right" w:pos="7938"/>
      </w:tabs>
      <w:autoSpaceDN/>
      <w:spacing w:before="0" w:after="60"/>
      <w:jc w:val="left"/>
      <w:textAlignment w:val="auto"/>
    </w:pPr>
    <w:rPr>
      <w:lang w:eastAsia="ar-SA"/>
    </w:rPr>
  </w:style>
  <w:style w:type="paragraph" w:customStyle="1" w:styleId="CM2">
    <w:name w:val="CM2"/>
    <w:basedOn w:val="Default"/>
    <w:next w:val="Default"/>
    <w:uiPriority w:val="99"/>
    <w:rsid w:val="007E0E28"/>
    <w:pPr>
      <w:widowControl w:val="0"/>
      <w:spacing w:line="293" w:lineRule="atLeast"/>
    </w:pPr>
    <w:rPr>
      <w:rFonts w:ascii="Times New Roman" w:eastAsia="Times New Roman" w:hAnsi="Times New Roman" w:cs="Times New Roman"/>
      <w:color w:val="auto"/>
      <w:lang w:eastAsia="pl-PL"/>
    </w:rPr>
  </w:style>
  <w:style w:type="numbering" w:customStyle="1" w:styleId="1111111">
    <w:name w:val="1 / 1.1 / 1.1.11"/>
    <w:rsid w:val="007E0E28"/>
    <w:pPr>
      <w:numPr>
        <w:numId w:val="35"/>
      </w:numPr>
    </w:pPr>
  </w:style>
  <w:style w:type="numbering" w:customStyle="1" w:styleId="WWOutlineListStyle">
    <w:name w:val="WW_OutlineListStyle"/>
    <w:rsid w:val="007E0E28"/>
    <w:pPr>
      <w:numPr>
        <w:numId w:val="34"/>
      </w:numPr>
    </w:pPr>
  </w:style>
  <w:style w:type="numbering" w:customStyle="1" w:styleId="LFO13">
    <w:name w:val="LFO13"/>
    <w:rsid w:val="007E0E28"/>
    <w:pPr>
      <w:numPr>
        <w:numId w:val="41"/>
      </w:numPr>
    </w:pPr>
  </w:style>
  <w:style w:type="numbering" w:styleId="1ai">
    <w:name w:val="Outline List 1"/>
    <w:basedOn w:val="Bezlisty"/>
    <w:uiPriority w:val="99"/>
    <w:semiHidden/>
    <w:unhideWhenUsed/>
    <w:rsid w:val="007E0E28"/>
    <w:pPr>
      <w:numPr>
        <w:numId w:val="45"/>
      </w:numPr>
    </w:pPr>
  </w:style>
  <w:style w:type="numbering" w:customStyle="1" w:styleId="LFO12">
    <w:name w:val="LFO12"/>
    <w:rsid w:val="007E0E28"/>
    <w:pPr>
      <w:numPr>
        <w:numId w:val="40"/>
      </w:numPr>
    </w:pPr>
  </w:style>
  <w:style w:type="numbering" w:customStyle="1" w:styleId="WWOutlineListStyle1">
    <w:name w:val="WW_OutlineListStyle_1"/>
    <w:rsid w:val="007E0E28"/>
    <w:pPr>
      <w:numPr>
        <w:numId w:val="33"/>
      </w:numPr>
    </w:pPr>
  </w:style>
  <w:style w:type="numbering" w:customStyle="1" w:styleId="Styl2">
    <w:name w:val="Styl2"/>
    <w:rsid w:val="007E0E28"/>
    <w:pPr>
      <w:numPr>
        <w:numId w:val="37"/>
      </w:numPr>
    </w:pPr>
  </w:style>
  <w:style w:type="numbering" w:customStyle="1" w:styleId="LFO14">
    <w:name w:val="LFO14"/>
    <w:rsid w:val="007E0E28"/>
    <w:pPr>
      <w:numPr>
        <w:numId w:val="42"/>
      </w:numPr>
    </w:pPr>
  </w:style>
  <w:style w:type="numbering" w:customStyle="1" w:styleId="LFO31">
    <w:name w:val="LFO31"/>
    <w:rsid w:val="007E0E28"/>
    <w:pPr>
      <w:numPr>
        <w:numId w:val="43"/>
      </w:numPr>
    </w:pPr>
  </w:style>
  <w:style w:type="numbering" w:customStyle="1" w:styleId="LFO9">
    <w:name w:val="LFO9"/>
    <w:rsid w:val="007E0E28"/>
    <w:pPr>
      <w:numPr>
        <w:numId w:val="39"/>
      </w:numPr>
    </w:pPr>
  </w:style>
  <w:style w:type="numbering" w:customStyle="1" w:styleId="WWOutlineListStyle2">
    <w:name w:val="WW_OutlineListStyle_2"/>
    <w:rsid w:val="007E0E28"/>
    <w:pPr>
      <w:numPr>
        <w:numId w:val="32"/>
      </w:numPr>
    </w:pPr>
  </w:style>
  <w:style w:type="numbering" w:customStyle="1" w:styleId="LFO6">
    <w:name w:val="LFO6"/>
    <w:rsid w:val="007E0E28"/>
    <w:pPr>
      <w:numPr>
        <w:numId w:val="38"/>
      </w:numPr>
    </w:pPr>
  </w:style>
  <w:style w:type="numbering" w:customStyle="1" w:styleId="Styl1">
    <w:name w:val="Styl1"/>
    <w:rsid w:val="007E0E28"/>
    <w:pPr>
      <w:numPr>
        <w:numId w:val="36"/>
      </w:numPr>
    </w:pPr>
  </w:style>
  <w:style w:type="paragraph" w:customStyle="1" w:styleId="TableContents">
    <w:name w:val="Table Contents"/>
    <w:basedOn w:val="Tekstpodstawowy"/>
    <w:rsid w:val="007E0E28"/>
    <w:pPr>
      <w:widowControl w:val="0"/>
      <w:suppressLineNumbers/>
      <w:suppressAutoHyphens/>
      <w:spacing w:line="300" w:lineRule="auto"/>
      <w:jc w:val="left"/>
    </w:pPr>
    <w:rPr>
      <w:rFonts w:ascii="Times New Roman" w:hAnsi="Times New Roman" w:cs="Times New Roman"/>
      <w:color w:val="000000"/>
      <w:sz w:val="24"/>
      <w:lang w:val="lt-LT"/>
    </w:rPr>
  </w:style>
  <w:style w:type="paragraph" w:customStyle="1" w:styleId="TableHeading">
    <w:name w:val="Table Heading"/>
    <w:basedOn w:val="TableContents"/>
    <w:rsid w:val="007E0E28"/>
    <w:pPr>
      <w:jc w:val="center"/>
    </w:pPr>
    <w:rPr>
      <w:b/>
      <w:i/>
    </w:rPr>
  </w:style>
  <w:style w:type="paragraph" w:customStyle="1" w:styleId="xl73">
    <w:name w:val="xl73"/>
    <w:basedOn w:val="Normalny"/>
    <w:rsid w:val="007E0E28"/>
    <w:pPr>
      <w:shd w:val="clear" w:color="000000" w:fill="FFFFFF"/>
      <w:spacing w:before="100" w:beforeAutospacing="1" w:after="100" w:afterAutospacing="1" w:line="240" w:lineRule="auto"/>
      <w:jc w:val="left"/>
      <w:textAlignment w:val="center"/>
    </w:pPr>
    <w:rPr>
      <w:b/>
      <w:bCs/>
      <w:sz w:val="18"/>
      <w:szCs w:val="18"/>
      <w:lang w:eastAsia="pl-PL"/>
    </w:rPr>
  </w:style>
  <w:style w:type="paragraph" w:customStyle="1" w:styleId="xl74">
    <w:name w:val="xl74"/>
    <w:basedOn w:val="Normalny"/>
    <w:rsid w:val="007E0E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b/>
      <w:bCs/>
      <w:sz w:val="18"/>
      <w:szCs w:val="18"/>
      <w:lang w:eastAsia="pl-PL"/>
    </w:rPr>
  </w:style>
  <w:style w:type="paragraph" w:customStyle="1" w:styleId="xl75">
    <w:name w:val="xl75"/>
    <w:basedOn w:val="Normalny"/>
    <w:rsid w:val="007E0E28"/>
    <w:pPr>
      <w:shd w:val="clear" w:color="000000" w:fill="FFFFFF"/>
      <w:spacing w:before="100" w:beforeAutospacing="1" w:after="100" w:afterAutospacing="1" w:line="240" w:lineRule="auto"/>
      <w:jc w:val="left"/>
      <w:textAlignment w:val="center"/>
    </w:pPr>
    <w:rPr>
      <w:sz w:val="18"/>
      <w:szCs w:val="18"/>
      <w:lang w:eastAsia="pl-PL"/>
    </w:rPr>
  </w:style>
  <w:style w:type="paragraph" w:customStyle="1" w:styleId="xl76">
    <w:name w:val="xl76"/>
    <w:basedOn w:val="Normalny"/>
    <w:rsid w:val="007E0E2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b/>
      <w:bCs/>
      <w:sz w:val="18"/>
      <w:szCs w:val="18"/>
      <w:lang w:eastAsia="pl-PL"/>
    </w:rPr>
  </w:style>
  <w:style w:type="paragraph" w:customStyle="1" w:styleId="xl77">
    <w:name w:val="xl77"/>
    <w:basedOn w:val="Normalny"/>
    <w:rsid w:val="007E0E28"/>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b/>
      <w:bCs/>
      <w:sz w:val="18"/>
      <w:szCs w:val="18"/>
      <w:lang w:eastAsia="pl-PL"/>
    </w:rPr>
  </w:style>
  <w:style w:type="paragraph" w:customStyle="1" w:styleId="xl78">
    <w:name w:val="xl78"/>
    <w:basedOn w:val="Normalny"/>
    <w:rsid w:val="007E0E28"/>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left"/>
      <w:textAlignment w:val="center"/>
    </w:pPr>
    <w:rPr>
      <w:b/>
      <w:bCs/>
      <w:sz w:val="18"/>
      <w:szCs w:val="18"/>
      <w:lang w:eastAsia="pl-PL"/>
    </w:rPr>
  </w:style>
  <w:style w:type="paragraph" w:customStyle="1" w:styleId="xl79">
    <w:name w:val="xl79"/>
    <w:basedOn w:val="Normalny"/>
    <w:rsid w:val="007E0E28"/>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b/>
      <w:bCs/>
      <w:sz w:val="18"/>
      <w:szCs w:val="18"/>
      <w:lang w:eastAsia="pl-PL"/>
    </w:rPr>
  </w:style>
  <w:style w:type="paragraph" w:customStyle="1" w:styleId="xl80">
    <w:name w:val="xl80"/>
    <w:basedOn w:val="Normalny"/>
    <w:rsid w:val="007E0E2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b/>
      <w:bCs/>
      <w:sz w:val="18"/>
      <w:szCs w:val="18"/>
      <w:lang w:eastAsia="pl-PL"/>
    </w:rPr>
  </w:style>
  <w:style w:type="paragraph" w:customStyle="1" w:styleId="xl81">
    <w:name w:val="xl81"/>
    <w:basedOn w:val="Normalny"/>
    <w:rsid w:val="007E0E2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b/>
      <w:bCs/>
      <w:sz w:val="18"/>
      <w:szCs w:val="18"/>
      <w:lang w:eastAsia="pl-PL"/>
    </w:rPr>
  </w:style>
  <w:style w:type="paragraph" w:customStyle="1" w:styleId="xl82">
    <w:name w:val="xl82"/>
    <w:basedOn w:val="Normalny"/>
    <w:rsid w:val="007E0E2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b/>
      <w:bCs/>
      <w:sz w:val="18"/>
      <w:szCs w:val="18"/>
      <w:lang w:eastAsia="pl-PL"/>
    </w:rPr>
  </w:style>
  <w:style w:type="paragraph" w:customStyle="1" w:styleId="xl83">
    <w:name w:val="xl83"/>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000000"/>
      <w:sz w:val="18"/>
      <w:szCs w:val="18"/>
      <w:lang w:eastAsia="pl-PL"/>
    </w:rPr>
  </w:style>
  <w:style w:type="paragraph" w:customStyle="1" w:styleId="xl84">
    <w:name w:val="xl84"/>
    <w:basedOn w:val="Normalny"/>
    <w:rsid w:val="007E0E28"/>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color w:val="000000"/>
      <w:sz w:val="18"/>
      <w:szCs w:val="18"/>
      <w:lang w:eastAsia="pl-PL"/>
    </w:rPr>
  </w:style>
  <w:style w:type="paragraph" w:customStyle="1" w:styleId="xl85">
    <w:name w:val="xl85"/>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000000"/>
      <w:sz w:val="18"/>
      <w:szCs w:val="18"/>
      <w:lang w:eastAsia="pl-PL"/>
    </w:rPr>
  </w:style>
  <w:style w:type="paragraph" w:customStyle="1" w:styleId="xl86">
    <w:name w:val="xl86"/>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eastAsia="pl-PL"/>
    </w:rPr>
  </w:style>
  <w:style w:type="paragraph" w:customStyle="1" w:styleId="xl87">
    <w:name w:val="xl87"/>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88">
    <w:name w:val="xl88"/>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000000"/>
      <w:sz w:val="18"/>
      <w:szCs w:val="18"/>
      <w:lang w:eastAsia="pl-PL"/>
    </w:rPr>
  </w:style>
  <w:style w:type="paragraph" w:customStyle="1" w:styleId="xl89">
    <w:name w:val="xl89"/>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eastAsia="pl-PL"/>
    </w:rPr>
  </w:style>
  <w:style w:type="paragraph" w:customStyle="1" w:styleId="xl90">
    <w:name w:val="xl90"/>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eastAsia="pl-PL"/>
    </w:rPr>
  </w:style>
  <w:style w:type="paragraph" w:customStyle="1" w:styleId="xl91">
    <w:name w:val="xl91"/>
    <w:basedOn w:val="Normalny"/>
    <w:rsid w:val="007E0E28"/>
    <w:pPr>
      <w:spacing w:before="100" w:beforeAutospacing="1" w:after="100" w:afterAutospacing="1" w:line="240" w:lineRule="auto"/>
      <w:jc w:val="left"/>
      <w:textAlignment w:val="center"/>
    </w:pPr>
    <w:rPr>
      <w:sz w:val="18"/>
      <w:szCs w:val="18"/>
      <w:lang w:eastAsia="pl-PL"/>
    </w:rPr>
  </w:style>
  <w:style w:type="paragraph" w:customStyle="1" w:styleId="xl92">
    <w:name w:val="xl92"/>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93">
    <w:name w:val="xl93"/>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000000"/>
      <w:sz w:val="18"/>
      <w:szCs w:val="18"/>
      <w:lang w:eastAsia="pl-PL"/>
    </w:rPr>
  </w:style>
  <w:style w:type="paragraph" w:customStyle="1" w:styleId="xl94">
    <w:name w:val="xl94"/>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eastAsia="pl-PL"/>
    </w:rPr>
  </w:style>
  <w:style w:type="paragraph" w:customStyle="1" w:styleId="xl95">
    <w:name w:val="xl95"/>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96">
    <w:name w:val="xl96"/>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eastAsia="pl-PL"/>
    </w:rPr>
  </w:style>
  <w:style w:type="paragraph" w:customStyle="1" w:styleId="xl97">
    <w:name w:val="xl97"/>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98">
    <w:name w:val="xl98"/>
    <w:basedOn w:val="Normalny"/>
    <w:rsid w:val="007E0E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99">
    <w:name w:val="xl99"/>
    <w:basedOn w:val="Normalny"/>
    <w:rsid w:val="007E0E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lang w:eastAsia="pl-PL"/>
    </w:rPr>
  </w:style>
  <w:style w:type="paragraph" w:customStyle="1" w:styleId="xl100">
    <w:name w:val="xl100"/>
    <w:basedOn w:val="Normalny"/>
    <w:rsid w:val="007E0E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101">
    <w:name w:val="xl101"/>
    <w:basedOn w:val="Normalny"/>
    <w:rsid w:val="007E0E2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lang w:eastAsia="pl-PL"/>
    </w:rPr>
  </w:style>
  <w:style w:type="paragraph" w:customStyle="1" w:styleId="xl102">
    <w:name w:val="xl102"/>
    <w:basedOn w:val="Normalny"/>
    <w:rsid w:val="007E0E28"/>
    <w:pPr>
      <w:pBdr>
        <w:left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103">
    <w:name w:val="xl103"/>
    <w:basedOn w:val="Normalny"/>
    <w:rsid w:val="007E0E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lang w:eastAsia="pl-PL"/>
    </w:rPr>
  </w:style>
  <w:style w:type="paragraph" w:customStyle="1" w:styleId="xl104">
    <w:name w:val="xl104"/>
    <w:basedOn w:val="Normalny"/>
    <w:rsid w:val="007E0E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eastAsia="pl-PL"/>
    </w:rPr>
  </w:style>
  <w:style w:type="paragraph" w:customStyle="1" w:styleId="xl105">
    <w:name w:val="xl105"/>
    <w:basedOn w:val="Normalny"/>
    <w:rsid w:val="007E0E28"/>
    <w:pPr>
      <w:spacing w:before="100" w:beforeAutospacing="1" w:after="100" w:afterAutospacing="1" w:line="240" w:lineRule="auto"/>
      <w:jc w:val="left"/>
      <w:textAlignment w:val="center"/>
    </w:pPr>
    <w:rPr>
      <w:sz w:val="18"/>
      <w:szCs w:val="18"/>
      <w:lang w:eastAsia="pl-PL"/>
    </w:rPr>
  </w:style>
  <w:style w:type="paragraph" w:customStyle="1" w:styleId="xl106">
    <w:name w:val="xl106"/>
    <w:basedOn w:val="Normalny"/>
    <w:rsid w:val="007E0E28"/>
    <w:pPr>
      <w:spacing w:before="100" w:beforeAutospacing="1" w:after="100" w:afterAutospacing="1" w:line="240" w:lineRule="auto"/>
      <w:jc w:val="center"/>
      <w:textAlignment w:val="center"/>
    </w:pPr>
    <w:rPr>
      <w:sz w:val="18"/>
      <w:szCs w:val="18"/>
      <w:lang w:eastAsia="pl-PL"/>
    </w:rPr>
  </w:style>
  <w:style w:type="paragraph" w:customStyle="1" w:styleId="xl107">
    <w:name w:val="xl107"/>
    <w:basedOn w:val="Normalny"/>
    <w:rsid w:val="007E0E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b/>
      <w:bCs/>
      <w:sz w:val="18"/>
      <w:szCs w:val="18"/>
      <w:lang w:eastAsia="pl-PL"/>
    </w:rPr>
  </w:style>
  <w:style w:type="paragraph" w:customStyle="1" w:styleId="xl108">
    <w:name w:val="xl108"/>
    <w:basedOn w:val="Normalny"/>
    <w:rsid w:val="007E0E28"/>
    <w:pPr>
      <w:spacing w:before="100" w:beforeAutospacing="1" w:after="100" w:afterAutospacing="1" w:line="240" w:lineRule="auto"/>
      <w:jc w:val="center"/>
      <w:textAlignment w:val="center"/>
    </w:pPr>
    <w:rPr>
      <w:sz w:val="18"/>
      <w:szCs w:val="18"/>
      <w:lang w:eastAsia="pl-PL"/>
    </w:rPr>
  </w:style>
  <w:style w:type="paragraph" w:customStyle="1" w:styleId="xl109">
    <w:name w:val="xl109"/>
    <w:basedOn w:val="Normalny"/>
    <w:rsid w:val="007E0E28"/>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b/>
      <w:bCs/>
      <w:sz w:val="18"/>
      <w:szCs w:val="18"/>
      <w:lang w:eastAsia="pl-PL"/>
    </w:rPr>
  </w:style>
  <w:style w:type="paragraph" w:customStyle="1" w:styleId="xl110">
    <w:name w:val="xl110"/>
    <w:basedOn w:val="Normalny"/>
    <w:rsid w:val="007E0E28"/>
    <w:pPr>
      <w:pBdr>
        <w:top w:val="single" w:sz="4" w:space="0" w:color="auto"/>
        <w:bottom w:val="single" w:sz="4" w:space="0" w:color="auto"/>
      </w:pBdr>
      <w:shd w:val="clear" w:color="000000" w:fill="8DB4E2"/>
      <w:spacing w:before="100" w:beforeAutospacing="1" w:after="100" w:afterAutospacing="1" w:line="240" w:lineRule="auto"/>
      <w:jc w:val="center"/>
      <w:textAlignment w:val="center"/>
    </w:pPr>
    <w:rPr>
      <w:b/>
      <w:bCs/>
      <w:sz w:val="18"/>
      <w:szCs w:val="18"/>
      <w:lang w:eastAsia="pl-PL"/>
    </w:rPr>
  </w:style>
  <w:style w:type="paragraph" w:customStyle="1" w:styleId="xl111">
    <w:name w:val="xl111"/>
    <w:basedOn w:val="Normalny"/>
    <w:rsid w:val="007E0E28"/>
    <w:pPr>
      <w:pBdr>
        <w:top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b/>
      <w:bCs/>
      <w:sz w:val="18"/>
      <w:szCs w:val="18"/>
      <w:lang w:eastAsia="pl-PL"/>
    </w:rPr>
  </w:style>
  <w:style w:type="paragraph" w:customStyle="1" w:styleId="Tekstpodstawowy22">
    <w:name w:val="Tekst podstawowy 22"/>
    <w:basedOn w:val="Normalny"/>
    <w:rsid w:val="007E0E28"/>
    <w:pPr>
      <w:suppressAutoHyphens/>
      <w:overflowPunct w:val="0"/>
      <w:autoSpaceDE w:val="0"/>
      <w:spacing w:line="240" w:lineRule="auto"/>
    </w:pPr>
    <w:rPr>
      <w:sz w:val="28"/>
      <w:lang w:eastAsia="ar-SA"/>
    </w:rPr>
  </w:style>
  <w:style w:type="paragraph" w:customStyle="1" w:styleId="Poradnik">
    <w:name w:val="Poradnik"/>
    <w:basedOn w:val="Normalny"/>
    <w:rsid w:val="007E0E28"/>
    <w:pPr>
      <w:suppressAutoHyphens/>
      <w:spacing w:before="120"/>
      <w:jc w:val="left"/>
    </w:pPr>
    <w:rPr>
      <w:sz w:val="24"/>
      <w:szCs w:val="24"/>
      <w:lang w:eastAsia="ar-SA"/>
    </w:rPr>
  </w:style>
  <w:style w:type="character" w:customStyle="1" w:styleId="Nierozpoznanawzmianka1">
    <w:name w:val="Nierozpoznana wzmianka1"/>
    <w:basedOn w:val="Domylnaczcionkaakapitu"/>
    <w:uiPriority w:val="99"/>
    <w:semiHidden/>
    <w:unhideWhenUsed/>
    <w:rsid w:val="00EB0D71"/>
    <w:rPr>
      <w:color w:val="605E5C"/>
      <w:shd w:val="clear" w:color="auto" w:fill="E1DFDD"/>
    </w:rPr>
  </w:style>
  <w:style w:type="character" w:customStyle="1" w:styleId="Nierozpoznanawzmianka2">
    <w:name w:val="Nierozpoznana wzmianka2"/>
    <w:basedOn w:val="Domylnaczcionkaakapitu"/>
    <w:uiPriority w:val="99"/>
    <w:semiHidden/>
    <w:unhideWhenUsed/>
    <w:rsid w:val="00761F51"/>
    <w:rPr>
      <w:color w:val="605E5C"/>
      <w:shd w:val="clear" w:color="auto" w:fill="E1DFDD"/>
    </w:rPr>
  </w:style>
  <w:style w:type="paragraph" w:customStyle="1" w:styleId="PGEdata">
    <w:name w:val="PGE_data"/>
    <w:basedOn w:val="Normalny"/>
    <w:autoRedefine/>
    <w:qFormat/>
    <w:rsid w:val="00975025"/>
    <w:pPr>
      <w:spacing w:after="40" w:line="300" w:lineRule="auto"/>
      <w:jc w:val="left"/>
    </w:pPr>
    <w:rPr>
      <w:rFonts w:asciiTheme="minorHAnsi" w:hAnsiTheme="minorHAnsi" w:cstheme="minorHAnsi"/>
      <w:color w:val="191919"/>
      <w:szCs w:val="22"/>
      <w:lang w:eastAsia="pl-PL"/>
    </w:rPr>
  </w:style>
  <w:style w:type="paragraph" w:customStyle="1" w:styleId="PGEadresat">
    <w:name w:val="PGE_adresat"/>
    <w:basedOn w:val="Normalny"/>
    <w:autoRedefine/>
    <w:qFormat/>
    <w:rsid w:val="00975025"/>
    <w:pPr>
      <w:spacing w:line="300" w:lineRule="auto"/>
      <w:jc w:val="right"/>
    </w:pPr>
    <w:rPr>
      <w:rFonts w:ascii="Calibri" w:hAnsi="Calibri"/>
      <w:color w:val="191919"/>
      <w:lang w:eastAsia="pl-PL"/>
    </w:rPr>
  </w:style>
  <w:style w:type="table" w:styleId="Zwykatabela1">
    <w:name w:val="Plain Table 1"/>
    <w:basedOn w:val="Standardowy"/>
    <w:uiPriority w:val="41"/>
    <w:rsid w:val="00975025"/>
    <w:pPr>
      <w:spacing w:after="0" w:line="240" w:lineRule="auto"/>
    </w:pPr>
    <w:rPr>
      <w:rFonts w:ascii="Cambria" w:eastAsia="MS Mincho" w:hAnsi="Cambria" w:cs="Times New Roman"/>
      <w:sz w:val="20"/>
      <w:szCs w:val="20"/>
      <w:lang w:eastAsia="pl-P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438">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27102564">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777455958">
      <w:bodyDiv w:val="1"/>
      <w:marLeft w:val="0"/>
      <w:marRight w:val="0"/>
      <w:marTop w:val="0"/>
      <w:marBottom w:val="0"/>
      <w:divBdr>
        <w:top w:val="none" w:sz="0" w:space="0" w:color="auto"/>
        <w:left w:val="none" w:sz="0" w:space="0" w:color="auto"/>
        <w:bottom w:val="none" w:sz="0" w:space="0" w:color="auto"/>
        <w:right w:val="none" w:sz="0" w:space="0" w:color="auto"/>
      </w:divBdr>
    </w:div>
    <w:div w:id="1306815736">
      <w:bodyDiv w:val="1"/>
      <w:marLeft w:val="0"/>
      <w:marRight w:val="0"/>
      <w:marTop w:val="0"/>
      <w:marBottom w:val="0"/>
      <w:divBdr>
        <w:top w:val="none" w:sz="0" w:space="0" w:color="auto"/>
        <w:left w:val="none" w:sz="0" w:space="0" w:color="auto"/>
        <w:bottom w:val="none" w:sz="0" w:space="0" w:color="auto"/>
        <w:right w:val="none" w:sz="0" w:space="0" w:color="auto"/>
      </w:divBdr>
    </w:div>
    <w:div w:id="1368867167">
      <w:bodyDiv w:val="1"/>
      <w:marLeft w:val="0"/>
      <w:marRight w:val="0"/>
      <w:marTop w:val="0"/>
      <w:marBottom w:val="0"/>
      <w:divBdr>
        <w:top w:val="none" w:sz="0" w:space="0" w:color="auto"/>
        <w:left w:val="none" w:sz="0" w:space="0" w:color="auto"/>
        <w:bottom w:val="none" w:sz="0" w:space="0" w:color="auto"/>
        <w:right w:val="none" w:sz="0" w:space="0" w:color="auto"/>
      </w:divBdr>
    </w:div>
    <w:div w:id="1548106810">
      <w:bodyDiv w:val="1"/>
      <w:marLeft w:val="0"/>
      <w:marRight w:val="0"/>
      <w:marTop w:val="0"/>
      <w:marBottom w:val="0"/>
      <w:divBdr>
        <w:top w:val="none" w:sz="0" w:space="0" w:color="auto"/>
        <w:left w:val="none" w:sz="0" w:space="0" w:color="auto"/>
        <w:bottom w:val="none" w:sz="0" w:space="0" w:color="auto"/>
        <w:right w:val="none" w:sz="0" w:space="0" w:color="auto"/>
      </w:divBdr>
    </w:div>
    <w:div w:id="1664047401">
      <w:bodyDiv w:val="1"/>
      <w:marLeft w:val="0"/>
      <w:marRight w:val="0"/>
      <w:marTop w:val="0"/>
      <w:marBottom w:val="0"/>
      <w:divBdr>
        <w:top w:val="none" w:sz="0" w:space="0" w:color="auto"/>
        <w:left w:val="none" w:sz="0" w:space="0" w:color="auto"/>
        <w:bottom w:val="none" w:sz="0" w:space="0" w:color="auto"/>
        <w:right w:val="none" w:sz="0" w:space="0" w:color="auto"/>
      </w:divBdr>
    </w:div>
    <w:div w:id="1899585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A38B6B92C7A3114BB3214787224E07D3" ma:contentTypeVersion="0" ma:contentTypeDescription="Utwórz nowy dokument." ma:contentTypeScope="" ma:versionID="b6b894ba7680c84acf96018bca9f88c9">
  <xsd:schema xmlns:xsd="http://www.w3.org/2001/XMLSchema" xmlns:xs="http://www.w3.org/2001/XMLSchema" xmlns:p="http://schemas.microsoft.com/office/2006/metadata/properties" targetNamespace="http://schemas.microsoft.com/office/2006/metadata/properties" ma:root="true" ma:fieldsID="2a4808c853e9eb948d4d7c462f60bb1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240B73-77D1-4185-BC13-5595BDBD7B95}">
  <ds:schemaRefs>
    <ds:schemaRef ds:uri="http://schemas.openxmlformats.org/officeDocument/2006/bibliography"/>
  </ds:schemaRefs>
</ds:datastoreItem>
</file>

<file path=customXml/itemProps3.xml><?xml version="1.0" encoding="utf-8"?>
<ds:datastoreItem xmlns:ds="http://schemas.openxmlformats.org/officeDocument/2006/customXml" ds:itemID="{3F9361ED-8BAC-4375-AF7C-AC22423EC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1</Pages>
  <Words>171</Words>
  <Characters>1029</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Kurpiewska Katarzyna [PGE S.A.]</dc:creator>
  <cp:lastModifiedBy>Majborska-Rabe Monika [PGE GiEK S.A.]</cp:lastModifiedBy>
  <cp:revision>208</cp:revision>
  <cp:lastPrinted>2020-01-17T07:36:00Z</cp:lastPrinted>
  <dcterms:created xsi:type="dcterms:W3CDTF">2018-11-25T11:02:00Z</dcterms:created>
  <dcterms:modified xsi:type="dcterms:W3CDTF">2026-03-24T10:30:00Z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0x010100A38B6B92C7A3114BB3214787224E07D3</vt:lpwstr>
  </property>
  <property fmtid="{D5CDD505-2E9C-101B-9397-08002B2CF9AE}" pid="3" name="MSIP_Label_66b5d990-821a-4d41-b503-280f184b2126_Enabled">
    <vt:lpwstr>true</vt:lpwstr>
  </property>
  <property fmtid="{D5CDD505-2E9C-101B-9397-08002B2CF9AE}" pid="4" name="MSIP_Label_66b5d990-821a-4d41-b503-280f184b2126_SetDate">
    <vt:lpwstr>2026-01-30T09:26:28Z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8a7a7c7c-b6fa-4c90-a0f4-3fcfc04a4606</vt:lpwstr>
  </property>
  <property fmtid="{D5CDD505-2E9C-101B-9397-08002B2CF9AE}" pid="9" name="MSIP_Label_66b5d990-821a-4d41-b503-280f184b2126_ContentBits">
    <vt:lpwstr>0</vt:lpwstr>
  </property>
</Properties>
</file>